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/>
        <w:tblLook w:val="04A0" w:firstRow="1" w:lastRow="0" w:firstColumn="1" w:lastColumn="0" w:noHBand="0" w:noVBand="1"/>
      </w:tblPr>
      <w:tblGrid>
        <w:gridCol w:w="9288"/>
      </w:tblGrid>
      <w:tr w:rsidR="00D7740F" w:rsidRPr="004524B3" w:rsidTr="001C20CD">
        <w:trPr>
          <w:jc w:val="center"/>
        </w:trPr>
        <w:tc>
          <w:tcPr>
            <w:tcW w:w="9586" w:type="dxa"/>
            <w:shd w:val="clear" w:color="auto" w:fill="EAF1DD"/>
          </w:tcPr>
          <w:p w:rsidR="00261F2B" w:rsidRPr="004524B3" w:rsidRDefault="00261F2B" w:rsidP="00CE642D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</w:p>
          <w:p w:rsidR="00D7740F" w:rsidRDefault="00A24720" w:rsidP="00CE642D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en-GB"/>
              </w:rPr>
              <w:t xml:space="preserve">ProjEKT </w:t>
            </w:r>
            <w:r w:rsidR="00D7740F" w:rsidRPr="004524B3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en-GB"/>
              </w:rPr>
              <w:t>UMOW</w:t>
            </w:r>
            <w:r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en-GB"/>
              </w:rPr>
              <w:t xml:space="preserve">Y </w:t>
            </w:r>
          </w:p>
          <w:p w:rsidR="00A24720" w:rsidRPr="004524B3" w:rsidRDefault="00A24720" w:rsidP="00CE642D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lang w:eastAsia="en-GB"/>
              </w:rPr>
              <w:t>242.FZ-023.2026_EG</w:t>
            </w:r>
          </w:p>
          <w:p w:rsidR="00D7740F" w:rsidRPr="004524B3" w:rsidRDefault="00D7740F" w:rsidP="00CE642D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D7740F" w:rsidRPr="004524B3" w:rsidRDefault="00D7740F" w:rsidP="00CE642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7740F" w:rsidRPr="004524B3" w:rsidRDefault="00D7740F" w:rsidP="00CE642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W dniu</w:t>
      </w:r>
      <w:r w:rsidR="007C55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7081E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…………..</w:t>
      </w:r>
      <w:r w:rsidR="00D37029">
        <w:rPr>
          <w:rFonts w:ascii="Times New Roman" w:eastAsia="Times New Roman" w:hAnsi="Times New Roman" w:cs="Times New Roman"/>
          <w:sz w:val="24"/>
          <w:szCs w:val="24"/>
          <w:lang w:eastAsia="ar-SA"/>
        </w:rPr>
        <w:t>r</w:t>
      </w:r>
      <w:r w:rsidR="001A2950"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we Wrocławiu pomiędzy Wojewódzkim Szpitalem</w:t>
      </w:r>
      <w:r w:rsidR="00C51D14"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Specjalistycznym we Wrocławiu </w:t>
      </w: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z siedzibą we Wrocławiu przy ul. Kamieńskiego 73a działającym na podstawie wpisu do KRS nr 0000101546 w Sądzie Rejonowym dla Wrocławia – Fabrycznej we Wrocławiu, VI Wydział Gospodarczy Krajowego Rejestru Sądowego NIP 8951645574, REGON 000977893, reprezentowanym przez:</w:t>
      </w:r>
    </w:p>
    <w:p w:rsidR="00D7740F" w:rsidRPr="004524B3" w:rsidRDefault="00D7740F" w:rsidP="00CE642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7740F" w:rsidRPr="004524B3" w:rsidRDefault="00D7740F" w:rsidP="00CE642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prof. dr hab. Wojciecha Witkiewicza - Dyrektora</w:t>
      </w:r>
    </w:p>
    <w:p w:rsidR="00D7740F" w:rsidRPr="004524B3" w:rsidRDefault="00D7740F" w:rsidP="00CE642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D7740F" w:rsidRPr="004524B3" w:rsidRDefault="00D7740F" w:rsidP="00CE642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zwanym dalej „Zamawiający”</w:t>
      </w:r>
    </w:p>
    <w:p w:rsidR="00D7740F" w:rsidRPr="004524B3" w:rsidRDefault="00D7740F" w:rsidP="00CE642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a:</w:t>
      </w:r>
    </w:p>
    <w:p w:rsidR="00843736" w:rsidRPr="004524B3" w:rsidRDefault="0007081E" w:rsidP="00681A1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……………………………….</w:t>
      </w:r>
    </w:p>
    <w:p w:rsidR="00CB1428" w:rsidRPr="004524B3" w:rsidRDefault="00E16980" w:rsidP="00681A1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zwanym</w:t>
      </w:r>
      <w:r w:rsidR="00843736"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dalej „Wykonawcą”, </w:t>
      </w:r>
      <w:r w:rsidR="001A2950"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została zawarta umowa o następującej treści: </w:t>
      </w:r>
    </w:p>
    <w:p w:rsidR="00896F73" w:rsidRPr="004524B3" w:rsidRDefault="00896F73" w:rsidP="00F7657F">
      <w:pPr>
        <w:suppressAutoHyphens/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43736" w:rsidRPr="004524B3" w:rsidRDefault="00843736" w:rsidP="008437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Umowa została zawarta poza trybami przewidzianymi w ustawie Prawo zamówień publicznych (</w:t>
      </w:r>
      <w:r w:rsidR="004C1AA5">
        <w:rPr>
          <w:rFonts w:ascii="Times New Roman" w:eastAsia="Times New Roman" w:hAnsi="Times New Roman" w:cs="Times New Roman"/>
          <w:sz w:val="24"/>
          <w:szCs w:val="24"/>
          <w:lang w:eastAsia="ar-SA"/>
        </w:rPr>
        <w:t>sygnatura sprawy</w:t>
      </w:r>
      <w:r w:rsidR="00B044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7081E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</w:t>
      </w: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). </w:t>
      </w:r>
    </w:p>
    <w:p w:rsidR="00843736" w:rsidRPr="004524B3" w:rsidRDefault="00843736" w:rsidP="00F7657F">
      <w:pPr>
        <w:suppressAutoHyphens/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1428" w:rsidRPr="004524B3" w:rsidRDefault="00CB1428" w:rsidP="004524B3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sym w:font="Times New Roman" w:char="00A7"/>
      </w: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</w:t>
      </w:r>
    </w:p>
    <w:p w:rsidR="00CB1428" w:rsidRPr="004524B3" w:rsidRDefault="00CB1428" w:rsidP="004524B3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PRZEDMIOT UMOWY</w:t>
      </w:r>
    </w:p>
    <w:p w:rsidR="00750ED5" w:rsidRPr="004524B3" w:rsidRDefault="00B65D77" w:rsidP="004524B3">
      <w:pPr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Zamawiający zleca a </w:t>
      </w:r>
      <w:r w:rsidR="00CB1428"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Wykonawca zobowiązuje się do </w:t>
      </w:r>
      <w:r w:rsidR="002F3E2C"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wykonania</w:t>
      </w:r>
      <w:r w:rsidR="000708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dostawy i montażu </w:t>
      </w:r>
      <w:r w:rsidR="00750ED5"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elementów systemu informacji wiz</w:t>
      </w:r>
      <w:r w:rsid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ualnej </w:t>
      </w:r>
      <w:r w:rsidR="004869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 </w:t>
      </w:r>
      <w:r w:rsid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Wojewódzki</w:t>
      </w:r>
      <w:r w:rsidR="00486972">
        <w:rPr>
          <w:rFonts w:ascii="Times New Roman" w:eastAsia="Times New Roman" w:hAnsi="Times New Roman" w:cs="Times New Roman"/>
          <w:sz w:val="24"/>
          <w:szCs w:val="24"/>
          <w:lang w:eastAsia="ar-SA"/>
        </w:rPr>
        <w:t>m</w:t>
      </w:r>
      <w:r w:rsid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Szpital</w:t>
      </w:r>
      <w:r w:rsidR="00486972">
        <w:rPr>
          <w:rFonts w:ascii="Times New Roman" w:eastAsia="Times New Roman" w:hAnsi="Times New Roman" w:cs="Times New Roman"/>
          <w:sz w:val="24"/>
          <w:szCs w:val="24"/>
          <w:lang w:eastAsia="ar-SA"/>
        </w:rPr>
        <w:t>u</w:t>
      </w:r>
      <w:r w:rsid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Specjalistyczn</w:t>
      </w:r>
      <w:r w:rsidR="00486972">
        <w:rPr>
          <w:rFonts w:ascii="Times New Roman" w:eastAsia="Times New Roman" w:hAnsi="Times New Roman" w:cs="Times New Roman"/>
          <w:sz w:val="24"/>
          <w:szCs w:val="24"/>
          <w:lang w:eastAsia="ar-SA"/>
        </w:rPr>
        <w:t>ym</w:t>
      </w:r>
      <w:r w:rsid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we Wrocł</w:t>
      </w:r>
      <w:r w:rsidR="000D63C0">
        <w:rPr>
          <w:rFonts w:ascii="Times New Roman" w:eastAsia="Times New Roman" w:hAnsi="Times New Roman" w:cs="Times New Roman"/>
          <w:sz w:val="24"/>
          <w:szCs w:val="24"/>
          <w:lang w:eastAsia="ar-SA"/>
        </w:rPr>
        <w:t>awiu przy ul. H. Kamieńskiego 73</w:t>
      </w:r>
      <w:r w:rsid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a we Wrocławiu.</w:t>
      </w:r>
    </w:p>
    <w:p w:rsidR="004524B3" w:rsidRDefault="004524B3" w:rsidP="00750E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50ED5" w:rsidRPr="004524B3" w:rsidRDefault="00750ED5" w:rsidP="00750E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sym w:font="Times New Roman" w:char="00A7"/>
      </w: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</w:t>
      </w:r>
    </w:p>
    <w:p w:rsidR="00750ED5" w:rsidRPr="004524B3" w:rsidRDefault="00750ED5" w:rsidP="00750ED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TERMIN DOSTAWY</w:t>
      </w:r>
    </w:p>
    <w:p w:rsidR="00750ED5" w:rsidRPr="004524B3" w:rsidRDefault="00750ED5" w:rsidP="00750ED5">
      <w:pPr>
        <w:numPr>
          <w:ilvl w:val="0"/>
          <w:numId w:val="33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Dostawa</w:t>
      </w:r>
      <w:r w:rsidR="000708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montaż</w:t>
      </w: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B3479">
        <w:rPr>
          <w:rFonts w:ascii="Times New Roman" w:eastAsia="Times New Roman" w:hAnsi="Times New Roman" w:cs="Times New Roman"/>
          <w:sz w:val="24"/>
          <w:szCs w:val="24"/>
          <w:lang w:eastAsia="ar-SA"/>
        </w:rPr>
        <w:t>przedmiotu umowy</w:t>
      </w: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odbywać się będzie partiami sukcesywnie </w:t>
      </w:r>
      <w:r w:rsidR="004869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</w:t>
      </w: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 stosownie do potrzeb Zamawiającego począwszy od dnia </w:t>
      </w:r>
      <w:r w:rsidR="00A37207">
        <w:rPr>
          <w:rFonts w:ascii="Times New Roman" w:eastAsia="Times New Roman" w:hAnsi="Times New Roman" w:cs="Times New Roman"/>
          <w:sz w:val="24"/>
          <w:szCs w:val="24"/>
          <w:lang w:eastAsia="ar-SA"/>
        </w:rPr>
        <w:t>1.04.2026</w:t>
      </w:r>
      <w:r w:rsidR="004869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76F72">
        <w:rPr>
          <w:rFonts w:ascii="Times New Roman" w:eastAsia="Times New Roman" w:hAnsi="Times New Roman" w:cs="Times New Roman"/>
          <w:sz w:val="24"/>
          <w:szCs w:val="24"/>
          <w:lang w:eastAsia="ar-SA"/>
        </w:rPr>
        <w:t>r.</w:t>
      </w:r>
      <w:r w:rsidR="007C55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869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do dnia </w:t>
      </w:r>
      <w:r w:rsidR="00A76F72">
        <w:rPr>
          <w:rFonts w:ascii="Times New Roman" w:eastAsia="Times New Roman" w:hAnsi="Times New Roman" w:cs="Times New Roman"/>
          <w:sz w:val="24"/>
          <w:szCs w:val="24"/>
          <w:lang w:eastAsia="ar-SA"/>
        </w:rPr>
        <w:t>31.12.202</w:t>
      </w:r>
      <w:r w:rsidR="0007081E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4869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76F72">
        <w:rPr>
          <w:rFonts w:ascii="Times New Roman" w:eastAsia="Times New Roman" w:hAnsi="Times New Roman" w:cs="Times New Roman"/>
          <w:sz w:val="24"/>
          <w:szCs w:val="24"/>
          <w:lang w:eastAsia="ar-SA"/>
        </w:rPr>
        <w:t>r.</w:t>
      </w:r>
    </w:p>
    <w:p w:rsidR="00750ED5" w:rsidRPr="004524B3" w:rsidRDefault="00750ED5" w:rsidP="00750ED5">
      <w:pPr>
        <w:numPr>
          <w:ilvl w:val="0"/>
          <w:numId w:val="33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Ilość i asortyment każdej partii </w:t>
      </w:r>
      <w:r w:rsidR="000B3479">
        <w:rPr>
          <w:rFonts w:ascii="Times New Roman" w:eastAsia="Times New Roman" w:hAnsi="Times New Roman" w:cs="Times New Roman"/>
          <w:sz w:val="24"/>
          <w:szCs w:val="24"/>
          <w:lang w:eastAsia="ar-SA"/>
        </w:rPr>
        <w:t>przedmiotu umowy</w:t>
      </w: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oraz termin określać będzie każdorazowo zamówienie Zamawiającego przekazane Wykonawcy drogą elektroniczną. </w:t>
      </w:r>
    </w:p>
    <w:p w:rsidR="004524B3" w:rsidRDefault="004524B3" w:rsidP="00750E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50ED5" w:rsidRPr="004524B3" w:rsidRDefault="00750ED5" w:rsidP="00750E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sym w:font="Times New Roman" w:char="00A7"/>
      </w: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</w:t>
      </w:r>
    </w:p>
    <w:p w:rsidR="00750ED5" w:rsidRPr="004524B3" w:rsidRDefault="00750ED5" w:rsidP="00750ED5">
      <w:pPr>
        <w:tabs>
          <w:tab w:val="left" w:pos="426"/>
        </w:tabs>
        <w:suppressAutoHyphens/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ZOBOWIĄZANIA WYKONAWCY</w:t>
      </w:r>
    </w:p>
    <w:p w:rsidR="00750ED5" w:rsidRPr="004524B3" w:rsidRDefault="00750ED5" w:rsidP="00750ED5">
      <w:pPr>
        <w:numPr>
          <w:ilvl w:val="0"/>
          <w:numId w:val="34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Wykonawca zobowiązuje się do dostarczenia </w:t>
      </w:r>
      <w:r w:rsidR="0007081E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i montażu </w:t>
      </w:r>
      <w:r w:rsidRP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przedmiotu umowy w terminie do</w:t>
      </w:r>
      <w:r w:rsid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14</w:t>
      </w:r>
      <w:r w:rsidRP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dni roboczych od daty otrzymania od Zamawiającego zamówienia drogą elektroniczną. </w:t>
      </w:r>
    </w:p>
    <w:p w:rsidR="00750ED5" w:rsidRPr="004524B3" w:rsidRDefault="00750ED5" w:rsidP="00750ED5">
      <w:pPr>
        <w:numPr>
          <w:ilvl w:val="0"/>
          <w:numId w:val="34"/>
        </w:numPr>
        <w:suppressAutoHyphens/>
        <w:spacing w:after="6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Wykonawca ponosi koszty dostarczenia przedmiotu umowy Zamawiającemu oraz koszty jego ubezpieczenia podczas transportu.</w:t>
      </w:r>
    </w:p>
    <w:p w:rsidR="007C5503" w:rsidRPr="00D37029" w:rsidRDefault="00750ED5" w:rsidP="00D37029">
      <w:pPr>
        <w:numPr>
          <w:ilvl w:val="0"/>
          <w:numId w:val="34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Wykonawca zobowiązany jest do w</w:t>
      </w:r>
      <w:r w:rsidR="007C55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skazania na fakturze nr umowy, </w:t>
      </w: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nr zamówienia</w:t>
      </w:r>
      <w:r w:rsidR="007C55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oraz zakresu zamówienia</w:t>
      </w:r>
      <w:r w:rsidR="007C5503" w:rsidRPr="007C5503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B90A58" w:rsidRDefault="00B90A58" w:rsidP="00750E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50ED5" w:rsidRPr="004524B3" w:rsidRDefault="00750ED5" w:rsidP="00750E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sym w:font="Times New Roman" w:char="00A7"/>
      </w: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4</w:t>
      </w:r>
    </w:p>
    <w:p w:rsidR="00750ED5" w:rsidRPr="004524B3" w:rsidRDefault="00750ED5" w:rsidP="00750E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ZOBOWIĄZANIA I UPRAWNIENIA ZAMAWIAJĄCEGO </w:t>
      </w:r>
    </w:p>
    <w:p w:rsidR="00750ED5" w:rsidRPr="004524B3" w:rsidRDefault="00750ED5" w:rsidP="00750ED5">
      <w:pPr>
        <w:numPr>
          <w:ilvl w:val="0"/>
          <w:numId w:val="35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Zamawiający zobowiązuje się zapłacić Wykonawcy cenę jednostkową za </w:t>
      </w:r>
      <w:r w:rsidR="000B3479">
        <w:rPr>
          <w:rFonts w:ascii="Times New Roman" w:eastAsia="Times New Roman" w:hAnsi="Times New Roman" w:cs="Times New Roman"/>
          <w:sz w:val="24"/>
          <w:szCs w:val="24"/>
          <w:lang w:eastAsia="ar-SA"/>
        </w:rPr>
        <w:t>przedmiot umowy</w:t>
      </w:r>
      <w:r w:rsidR="00B90A5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zgodnie z zamówieniem. </w:t>
      </w:r>
    </w:p>
    <w:p w:rsidR="00750ED5" w:rsidRPr="004524B3" w:rsidRDefault="00750ED5" w:rsidP="00750ED5">
      <w:pPr>
        <w:numPr>
          <w:ilvl w:val="0"/>
          <w:numId w:val="35"/>
        </w:numPr>
        <w:suppressAutoHyphens/>
        <w:spacing w:after="0" w:line="240" w:lineRule="auto"/>
        <w:ind w:left="357" w:right="-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Zamawiający zastrzega sobie prawo niezrealizowania całości </w:t>
      </w:r>
      <w:r w:rsidR="00B90A58">
        <w:rPr>
          <w:rFonts w:ascii="Times New Roman" w:eastAsia="Times New Roman" w:hAnsi="Times New Roman" w:cs="Times New Roman"/>
          <w:sz w:val="24"/>
          <w:szCs w:val="24"/>
          <w:lang w:eastAsia="ar-SA"/>
        </w:rPr>
        <w:t>umowy</w:t>
      </w: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przypadku </w:t>
      </w:r>
      <w:r w:rsidR="00B90A58">
        <w:rPr>
          <w:rFonts w:ascii="Times New Roman" w:eastAsia="Times New Roman" w:hAnsi="Times New Roman" w:cs="Times New Roman"/>
          <w:sz w:val="24"/>
          <w:szCs w:val="24"/>
          <w:lang w:eastAsia="ar-SA"/>
        </w:rPr>
        <w:t>zmian organizacyjnych.</w:t>
      </w:r>
    </w:p>
    <w:p w:rsidR="00750ED5" w:rsidRPr="004524B3" w:rsidRDefault="00750ED5" w:rsidP="00750ED5">
      <w:pPr>
        <w:numPr>
          <w:ilvl w:val="0"/>
          <w:numId w:val="35"/>
        </w:numPr>
        <w:suppressAutoHyphens/>
        <w:spacing w:after="0" w:line="240" w:lineRule="auto"/>
        <w:ind w:left="357" w:right="-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W takim przypadku Wykonawca może domagać się zapłaty wynagrodzenia za </w:t>
      </w:r>
      <w:r w:rsidR="000B3479">
        <w:rPr>
          <w:rFonts w:ascii="Times New Roman" w:eastAsia="Times New Roman" w:hAnsi="Times New Roman" w:cs="Times New Roman"/>
          <w:sz w:val="24"/>
          <w:szCs w:val="24"/>
          <w:lang w:eastAsia="ar-SA"/>
        </w:rPr>
        <w:t>przedmiot umowy</w:t>
      </w: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ilości faktycznie zamówionej i dostarczonej Zamawiającemu.</w:t>
      </w:r>
    </w:p>
    <w:p w:rsidR="00750ED5" w:rsidRPr="004524B3" w:rsidRDefault="00750ED5" w:rsidP="00750ED5">
      <w:pPr>
        <w:numPr>
          <w:ilvl w:val="0"/>
          <w:numId w:val="35"/>
        </w:numPr>
        <w:suppressAutoHyphens/>
        <w:spacing w:after="0" w:line="240" w:lineRule="auto"/>
        <w:ind w:left="357" w:right="-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Ograniczenie realizacji zamówienia nie będzie większe niż 50% w stosunku do wartości</w:t>
      </w:r>
      <w:r w:rsidR="00B90A5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umowy.</w:t>
      </w:r>
    </w:p>
    <w:p w:rsidR="00DD52C3" w:rsidRPr="004524B3" w:rsidRDefault="00DD52C3" w:rsidP="00CE642D">
      <w:pPr>
        <w:spacing w:after="0" w:line="240" w:lineRule="auto"/>
        <w:ind w:right="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CB1428" w:rsidRPr="004524B3" w:rsidRDefault="00CB1428" w:rsidP="00CE642D">
      <w:pPr>
        <w:spacing w:after="0" w:line="240" w:lineRule="auto"/>
        <w:ind w:right="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4524B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§ 5</w:t>
      </w:r>
    </w:p>
    <w:p w:rsidR="00CB1428" w:rsidRPr="004524B3" w:rsidRDefault="00CB1428" w:rsidP="00CE642D">
      <w:pPr>
        <w:spacing w:after="0" w:line="240" w:lineRule="auto"/>
        <w:ind w:right="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4524B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WYNAGRODZENIE WYKONAWCY </w:t>
      </w:r>
    </w:p>
    <w:p w:rsidR="00CB1428" w:rsidRPr="00E7463B" w:rsidRDefault="00750ED5" w:rsidP="00CE642D">
      <w:pPr>
        <w:numPr>
          <w:ilvl w:val="0"/>
          <w:numId w:val="36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Strony ustalają  wartość przedmiotu umowy do kwoty:</w:t>
      </w:r>
    </w:p>
    <w:tbl>
      <w:tblPr>
        <w:tblW w:w="979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0"/>
      </w:tblGrid>
      <w:tr w:rsidR="00CB1428" w:rsidRPr="004524B3" w:rsidTr="00F25590">
        <w:trPr>
          <w:cantSplit/>
          <w:trHeight w:val="412"/>
        </w:trPr>
        <w:tc>
          <w:tcPr>
            <w:tcW w:w="9790" w:type="dxa"/>
          </w:tcPr>
          <w:p w:rsidR="00CB1428" w:rsidRPr="004524B3" w:rsidRDefault="00CB1428" w:rsidP="00CE64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524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Cena netto </w:t>
            </w:r>
            <w:r w:rsidR="003621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81 300,8</w:t>
            </w:r>
            <w:r w:rsidR="00A76F7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7C5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zł</w:t>
            </w:r>
          </w:p>
          <w:p w:rsidR="00CB1428" w:rsidRPr="004524B3" w:rsidRDefault="00CB1428" w:rsidP="00CE64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B1428" w:rsidRPr="004524B3" w:rsidTr="00F25590">
        <w:trPr>
          <w:cantSplit/>
          <w:trHeight w:val="412"/>
        </w:trPr>
        <w:tc>
          <w:tcPr>
            <w:tcW w:w="9790" w:type="dxa"/>
          </w:tcPr>
          <w:p w:rsidR="00CB1428" w:rsidRPr="004524B3" w:rsidRDefault="00CB1428" w:rsidP="00A76F7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524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VAT </w:t>
            </w:r>
            <w:r w:rsidR="00075EF2" w:rsidRPr="004524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  <w:r w:rsidRPr="004524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% =</w:t>
            </w:r>
            <w:r w:rsidR="00BC5ABF" w:rsidRPr="004524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3621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18 699,1</w:t>
            </w:r>
            <w:r w:rsidR="00A76F7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  <w:r w:rsidR="00BC5ABF" w:rsidRPr="004524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4524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zł</w:t>
            </w:r>
          </w:p>
        </w:tc>
      </w:tr>
      <w:tr w:rsidR="00CB1428" w:rsidRPr="004524B3" w:rsidTr="00F25590">
        <w:trPr>
          <w:cantSplit/>
          <w:trHeight w:val="412"/>
        </w:trPr>
        <w:tc>
          <w:tcPr>
            <w:tcW w:w="9790" w:type="dxa"/>
          </w:tcPr>
          <w:p w:rsidR="00CB1428" w:rsidRPr="004524B3" w:rsidRDefault="00CB1428" w:rsidP="00CE64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524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Cena brutto </w:t>
            </w:r>
            <w:r w:rsidR="007C55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  <w:r w:rsidR="004C1AA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 000,00</w:t>
            </w:r>
            <w:r w:rsidR="00075EF2" w:rsidRPr="004524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4524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zł</w:t>
            </w:r>
          </w:p>
          <w:p w:rsidR="00CB1428" w:rsidRPr="004524B3" w:rsidRDefault="00CB1428" w:rsidP="007C55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524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Słownie:</w:t>
            </w:r>
            <w:r w:rsidR="00B90A5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7C55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sto</w:t>
            </w:r>
            <w:r w:rsidR="00B90A58" w:rsidRPr="004C1A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 tysięcy</w:t>
            </w:r>
            <w:r w:rsidR="00B90A5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9E72A1" w:rsidRPr="004524B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złotych</w:t>
            </w:r>
            <w:r w:rsidR="006101EF" w:rsidRPr="004524B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 </w:t>
            </w:r>
            <w:r w:rsidR="00EA303D" w:rsidRPr="004524B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00</w:t>
            </w:r>
            <w:r w:rsidR="00D32485" w:rsidRPr="004524B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/100</w:t>
            </w:r>
          </w:p>
        </w:tc>
      </w:tr>
    </w:tbl>
    <w:p w:rsidR="009E72A1" w:rsidRPr="004524B3" w:rsidRDefault="009E72A1" w:rsidP="009E72A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50ED5" w:rsidRPr="004524B3" w:rsidRDefault="00750ED5" w:rsidP="00750ED5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240" w:lineRule="auto"/>
        <w:ind w:left="425" w:right="-2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Podatek VAT został doliczony do ceny netto zgodnie z obowiązującymi przepisami o podatkach.</w:t>
      </w:r>
    </w:p>
    <w:p w:rsidR="00750ED5" w:rsidRPr="004524B3" w:rsidRDefault="00750ED5" w:rsidP="00750ED5">
      <w:pPr>
        <w:numPr>
          <w:ilvl w:val="0"/>
          <w:numId w:val="36"/>
        </w:numPr>
        <w:suppressAutoHyphens/>
        <w:spacing w:after="0" w:line="240" w:lineRule="auto"/>
        <w:ind w:left="425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Podstawą wystawienia faktury za przedmiot umowy dostarczony do siedziby Zamawiającego będzie odbiór </w:t>
      </w:r>
      <w:r w:rsidR="000B3479">
        <w:rPr>
          <w:rFonts w:ascii="Times New Roman" w:eastAsia="Times New Roman" w:hAnsi="Times New Roman" w:cs="Times New Roman"/>
          <w:sz w:val="24"/>
          <w:szCs w:val="24"/>
          <w:lang w:eastAsia="ar-SA"/>
        </w:rPr>
        <w:t>przedmiotu umowy</w:t>
      </w: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:rsidR="00750ED5" w:rsidRPr="004524B3" w:rsidRDefault="00750ED5" w:rsidP="00750ED5">
      <w:pPr>
        <w:numPr>
          <w:ilvl w:val="0"/>
          <w:numId w:val="36"/>
        </w:numPr>
        <w:suppressAutoHyphens/>
        <w:spacing w:after="0" w:line="240" w:lineRule="auto"/>
        <w:ind w:left="425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Za termin zapłaty uważa się datę obciążenia rachunku bankowego Zamawiającego.</w:t>
      </w:r>
    </w:p>
    <w:p w:rsidR="0074460C" w:rsidRPr="00E7463B" w:rsidRDefault="00750ED5" w:rsidP="00E7463B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90A58">
        <w:rPr>
          <w:rFonts w:ascii="Times New Roman" w:hAnsi="Times New Roman" w:cs="Times New Roman"/>
          <w:sz w:val="24"/>
          <w:szCs w:val="24"/>
        </w:rPr>
        <w:t xml:space="preserve">Zamawiający zobowiązuje się do zapłaty wynagrodzenia Wykonawcy w terminie </w:t>
      </w:r>
      <w:r w:rsidRPr="00B90A58">
        <w:rPr>
          <w:rFonts w:ascii="Times New Roman" w:hAnsi="Times New Roman" w:cs="Times New Roman"/>
          <w:bCs/>
          <w:sz w:val="24"/>
          <w:szCs w:val="24"/>
        </w:rPr>
        <w:t xml:space="preserve">do </w:t>
      </w:r>
      <w:r w:rsidR="00873FF8">
        <w:rPr>
          <w:rFonts w:ascii="Times New Roman" w:hAnsi="Times New Roman" w:cs="Times New Roman"/>
          <w:bCs/>
          <w:sz w:val="24"/>
          <w:szCs w:val="24"/>
        </w:rPr>
        <w:t>6</w:t>
      </w:r>
      <w:r w:rsidR="00B90A58" w:rsidRPr="00B90A58">
        <w:rPr>
          <w:rFonts w:ascii="Times New Roman" w:hAnsi="Times New Roman" w:cs="Times New Roman"/>
          <w:bCs/>
          <w:sz w:val="24"/>
          <w:szCs w:val="24"/>
        </w:rPr>
        <w:t>0</w:t>
      </w:r>
      <w:r w:rsidRPr="00B90A58">
        <w:rPr>
          <w:rFonts w:ascii="Times New Roman" w:hAnsi="Times New Roman" w:cs="Times New Roman"/>
          <w:bCs/>
          <w:sz w:val="24"/>
          <w:szCs w:val="24"/>
        </w:rPr>
        <w:t xml:space="preserve"> dni</w:t>
      </w:r>
      <w:r w:rsidRPr="00B90A58">
        <w:rPr>
          <w:rFonts w:ascii="Times New Roman" w:hAnsi="Times New Roman" w:cs="Times New Roman"/>
          <w:sz w:val="24"/>
          <w:szCs w:val="24"/>
        </w:rPr>
        <w:t xml:space="preserve"> od daty otrzymania prawidłowo wystawionej przez Wykonawcę faktury. </w:t>
      </w:r>
    </w:p>
    <w:p w:rsidR="00750ED5" w:rsidRPr="005F02A4" w:rsidRDefault="00750ED5" w:rsidP="00750ED5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90A58">
        <w:rPr>
          <w:rFonts w:ascii="Times New Roman" w:hAnsi="Times New Roman" w:cs="Times New Roman"/>
          <w:sz w:val="24"/>
          <w:szCs w:val="24"/>
        </w:rPr>
        <w:t>Wykonawca zobowiązany jest do wystawienia faktury w sposób zgodny z obowiązującymi przepisami ustawy z dnia 11.03.2004 r. o podatku od towarów i usług (t.j. Dz. U. 202</w:t>
      </w:r>
      <w:r w:rsidR="00486972">
        <w:rPr>
          <w:rFonts w:ascii="Times New Roman" w:hAnsi="Times New Roman" w:cs="Times New Roman"/>
          <w:sz w:val="24"/>
          <w:szCs w:val="24"/>
        </w:rPr>
        <w:t>5</w:t>
      </w:r>
      <w:r w:rsidRPr="00B90A58">
        <w:rPr>
          <w:rFonts w:ascii="Times New Roman" w:hAnsi="Times New Roman" w:cs="Times New Roman"/>
          <w:sz w:val="24"/>
          <w:szCs w:val="24"/>
        </w:rPr>
        <w:t xml:space="preserve"> r. poz. </w:t>
      </w:r>
      <w:r w:rsidR="00486972">
        <w:rPr>
          <w:rFonts w:ascii="Times New Roman" w:hAnsi="Times New Roman" w:cs="Times New Roman"/>
          <w:sz w:val="24"/>
          <w:szCs w:val="24"/>
        </w:rPr>
        <w:t>775</w:t>
      </w:r>
      <w:r w:rsidRPr="00B90A58">
        <w:rPr>
          <w:rFonts w:ascii="Times New Roman" w:hAnsi="Times New Roman" w:cs="Times New Roman"/>
          <w:sz w:val="24"/>
          <w:szCs w:val="24"/>
        </w:rPr>
        <w:t xml:space="preserve">) ze szczególnym uwzględnieniem przepisów dotyczących mechanizmu podzielonej płatności, pod rygorem wstrzymania się przez Zamawiającego z zapłatą wynagrodzenia do czasu wystawienia faktury w sposób prawidłowy. W wypadku wstrzymania się z płatnością z przyczyn opisanych powyżej Wykonawcy nie będą przysługiwały odsetki za zwłokę w płatności. Za wszelkie szkody powstałe w związku z </w:t>
      </w:r>
      <w:r w:rsidRPr="005F02A4">
        <w:rPr>
          <w:rFonts w:ascii="Times New Roman" w:hAnsi="Times New Roman" w:cs="Times New Roman"/>
          <w:sz w:val="24"/>
          <w:szCs w:val="24"/>
        </w:rPr>
        <w:t>naruszeniem zapisów niniejszego ustępu odpowiada w pełnej wysokości Wykonawca</w:t>
      </w:r>
      <w:r w:rsidRPr="005F02A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5F02A4" w:rsidRPr="005F02A4" w:rsidRDefault="005F02A4" w:rsidP="005F02A4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F02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Od 01.04.2026r. w </w:t>
      </w:r>
      <w:r w:rsidRPr="005F02A4">
        <w:rPr>
          <w:rFonts w:ascii="Times New Roman" w:hAnsi="Times New Roman" w:cs="Times New Roman"/>
          <w:sz w:val="24"/>
          <w:szCs w:val="24"/>
        </w:rPr>
        <w:t>związku z wprowadzeniem obowiązkowego fakturowania przy użyciu Krajowego Systemu e –Faktur (KSeF) wprowadzone zostają zasady wystawiania i doręczania faktur przez Wykonawcę, a mianowicie:</w:t>
      </w:r>
    </w:p>
    <w:p w:rsidR="005F02A4" w:rsidRPr="005F02A4" w:rsidRDefault="005F02A4" w:rsidP="005F02A4">
      <w:pPr>
        <w:numPr>
          <w:ilvl w:val="0"/>
          <w:numId w:val="4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F02A4">
        <w:rPr>
          <w:rFonts w:ascii="Times New Roman" w:eastAsia="Times New Roman" w:hAnsi="Times New Roman" w:cs="Times New Roman"/>
          <w:sz w:val="24"/>
          <w:szCs w:val="24"/>
          <w:lang w:eastAsia="ar-SA"/>
        </w:rPr>
        <w:t>wszelkie faktury dokumentujące transakcje handlowe będą wystawiane i udostępniane wyłącznie w formie faktur ustrukturyzowanych za pośrednictwem Krajowego Systemu e- Faktur (KSeF), zgodnie z obowiązującymi przepisami prawa.</w:t>
      </w:r>
    </w:p>
    <w:p w:rsidR="005F02A4" w:rsidRPr="005F02A4" w:rsidRDefault="005F02A4" w:rsidP="005F02A4">
      <w:pPr>
        <w:numPr>
          <w:ilvl w:val="0"/>
          <w:numId w:val="4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F02A4">
        <w:rPr>
          <w:rFonts w:ascii="Times New Roman" w:eastAsia="Times New Roman" w:hAnsi="Times New Roman" w:cs="Times New Roman"/>
          <w:sz w:val="24"/>
          <w:szCs w:val="24"/>
          <w:lang w:eastAsia="ar-SA"/>
        </w:rPr>
        <w:t>za datę doręczenia faktury uznaje się datę nadania numeru identyfikującego fakturę w KSeF, zgodnie z art. 106na ust. 1 ustawy o VAT.</w:t>
      </w:r>
    </w:p>
    <w:p w:rsidR="005F02A4" w:rsidRPr="005F02A4" w:rsidRDefault="005F02A4" w:rsidP="005F02A4">
      <w:pPr>
        <w:numPr>
          <w:ilvl w:val="0"/>
          <w:numId w:val="4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F02A4">
        <w:rPr>
          <w:rFonts w:ascii="Times New Roman" w:eastAsia="Times New Roman" w:hAnsi="Times New Roman" w:cs="Times New Roman"/>
          <w:sz w:val="24"/>
          <w:szCs w:val="24"/>
          <w:lang w:eastAsia="ar-SA"/>
        </w:rPr>
        <w:t>Strony zobowiązują się do zapewnienia technicznej możliwości wystawiania, odbierania i przetwarzania faktur ustrukturyzowanych w KSeF, w tym do posiadania odpowiednich uprawnień dostępowych.</w:t>
      </w:r>
    </w:p>
    <w:p w:rsidR="005F02A4" w:rsidRPr="005F02A4" w:rsidRDefault="005F02A4" w:rsidP="005F02A4">
      <w:pPr>
        <w:numPr>
          <w:ilvl w:val="0"/>
          <w:numId w:val="4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F02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przypadku awarii systemu KSeF uniemożliwiającej wystawienie faktury, dopuszcza się wystawienie faktury w formie rezerwowej, zgodnie z przepisami przejściowymi i komunikatami Ministerstwa Finansów. </w:t>
      </w:r>
    </w:p>
    <w:p w:rsidR="005F02A4" w:rsidRPr="005F02A4" w:rsidRDefault="005F02A4" w:rsidP="005F02A4">
      <w:pPr>
        <w:numPr>
          <w:ilvl w:val="0"/>
          <w:numId w:val="4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F02A4">
        <w:rPr>
          <w:rFonts w:ascii="Times New Roman" w:eastAsia="Times New Roman" w:hAnsi="Times New Roman" w:cs="Times New Roman"/>
          <w:sz w:val="24"/>
          <w:szCs w:val="24"/>
          <w:lang w:eastAsia="ar-SA"/>
        </w:rPr>
        <w:t>Strony zobowiązują się do niezwłocznego informowania się nawzajem o wszelkich zmianach danych identyfikacyjnych niezbędnych do prawidłowego funkcjonowania KSeF.</w:t>
      </w:r>
    </w:p>
    <w:p w:rsidR="005F02A4" w:rsidRPr="006A21B2" w:rsidRDefault="005F02A4" w:rsidP="006A21B2">
      <w:pPr>
        <w:pStyle w:val="Akapitzlist"/>
        <w:numPr>
          <w:ilvl w:val="0"/>
          <w:numId w:val="36"/>
        </w:numPr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A21B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Obowiązkiem Wykonawcy jest przesłanie wizualizacji faktury wraz z jej oznaczeniem w KSeF oraz protokołem odbioru. Obowiązki w tym zakresie Wykonawca jest zobowiązany wykonać w dniu przesłania faktury do KSeF. W przypadku niewywiązania się przez Wykonawcę z tego obowiązku w terminie domniemuje się, że Wykonawca </w:t>
      </w:r>
      <w:r w:rsidRPr="006A21B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ponosi odpowiedzialność za nieterminowe uregulowanie należności wynikającej z faktury.</w:t>
      </w:r>
    </w:p>
    <w:p w:rsidR="005F02A4" w:rsidRPr="005F02A4" w:rsidRDefault="005F02A4" w:rsidP="006A21B2">
      <w:pPr>
        <w:pStyle w:val="Akapitzlist"/>
        <w:numPr>
          <w:ilvl w:val="0"/>
          <w:numId w:val="36"/>
        </w:numPr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F02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Dokumenty, o których mowa w ust. </w:t>
      </w:r>
      <w:r w:rsidR="004869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8 </w:t>
      </w:r>
      <w:r w:rsidRPr="005F02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niniejszego paragrafu powinny być przesłane na adres Zamawiającego </w:t>
      </w:r>
      <w:r w:rsidRPr="005F02A4">
        <w:rPr>
          <w:rStyle w:val="Hipercze"/>
          <w:rFonts w:ascii="Times New Roman" w:eastAsia="Times New Roman" w:hAnsi="Times New Roman" w:cs="Times New Roman"/>
          <w:sz w:val="24"/>
          <w:szCs w:val="24"/>
          <w:lang w:eastAsia="ar-SA"/>
        </w:rPr>
        <w:t>kancelaria</w:t>
      </w:r>
      <w:r>
        <w:rPr>
          <w:rStyle w:val="Hipercze"/>
          <w:rFonts w:ascii="Times New Roman" w:eastAsia="Times New Roman" w:hAnsi="Times New Roman" w:cs="Times New Roman"/>
          <w:sz w:val="24"/>
          <w:szCs w:val="24"/>
          <w:lang w:eastAsia="ar-SA"/>
        </w:rPr>
        <w:t>@wssk.wroc.pl</w:t>
      </w:r>
    </w:p>
    <w:p w:rsidR="00413B61" w:rsidRPr="000D63C0" w:rsidRDefault="00750ED5" w:rsidP="000D63C0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Podane przez Wykonawcę ceny zawierają w szczególności: wartość </w:t>
      </w:r>
      <w:r w:rsidR="000B3479">
        <w:rPr>
          <w:rFonts w:ascii="Times New Roman" w:eastAsia="Times New Roman" w:hAnsi="Times New Roman" w:cs="Times New Roman"/>
          <w:sz w:val="24"/>
          <w:szCs w:val="24"/>
          <w:lang w:eastAsia="ar-SA"/>
        </w:rPr>
        <w:t>przedmiotu umowy,</w:t>
      </w: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podatek VAT, koszty transportu do miejsca wskazanego przez Zamawiającego, koszty rozładunku oraz wszelkie inne koszty niezbędne do realizacji przedmiotu umowy.</w:t>
      </w:r>
    </w:p>
    <w:p w:rsidR="000B5DED" w:rsidRDefault="000B5DED" w:rsidP="00750ED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50ED5" w:rsidRPr="004524B3" w:rsidRDefault="00750ED5" w:rsidP="00750ED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§ 6</w:t>
      </w:r>
    </w:p>
    <w:p w:rsidR="00750ED5" w:rsidRPr="004524B3" w:rsidRDefault="00750ED5" w:rsidP="00750E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WARUNKI DOSTAWY</w:t>
      </w:r>
    </w:p>
    <w:p w:rsidR="00750ED5" w:rsidRPr="004524B3" w:rsidRDefault="00750ED5" w:rsidP="00750ED5">
      <w:pPr>
        <w:numPr>
          <w:ilvl w:val="0"/>
          <w:numId w:val="37"/>
        </w:numPr>
        <w:tabs>
          <w:tab w:val="num" w:pos="360"/>
        </w:tabs>
        <w:suppressAutoHyphens/>
        <w:autoSpaceDE w:val="0"/>
        <w:autoSpaceDN w:val="0"/>
        <w:adjustRightInd w:val="0"/>
        <w:spacing w:after="60" w:line="240" w:lineRule="auto"/>
        <w:ind w:left="357" w:hanging="35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Wykonawca</w:t>
      </w:r>
      <w:r w:rsidR="000D63C0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dostarczać będzie </w:t>
      </w:r>
      <w:r w:rsidR="000B3479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przedmiot umowy</w:t>
      </w:r>
      <w:r w:rsidRP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na swój koszt i ryzyko do </w:t>
      </w:r>
      <w:r w:rsidR="00B90A58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Działu Gospodarki Nieruchomościami i Utrzymania Ruchu</w:t>
      </w:r>
      <w:r w:rsidRP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Zamawiającego </w:t>
      </w:r>
      <w:r w:rsidR="0007081E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lub w wyznaczone miejsce montażowe </w:t>
      </w:r>
      <w:r w:rsidRP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w dni robocze od poniedziałku do piątku od godz. 7.</w:t>
      </w:r>
      <w:r w:rsidR="0007081E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30</w:t>
      </w:r>
      <w:r w:rsidRP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do godz. 14.00.</w:t>
      </w:r>
    </w:p>
    <w:p w:rsidR="00750ED5" w:rsidRPr="004524B3" w:rsidRDefault="00750ED5" w:rsidP="00750ED5">
      <w:pPr>
        <w:numPr>
          <w:ilvl w:val="0"/>
          <w:numId w:val="37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Jeżeli dostawa wypada w dniu wolnym od pracy lub w dniu ustawowo wolnym od pracy, dostawa nastąpi w pierwszym dniu roboczym po wyznaczonym terminie.</w:t>
      </w:r>
    </w:p>
    <w:p w:rsidR="00750ED5" w:rsidRPr="004524B3" w:rsidRDefault="00750ED5" w:rsidP="00750ED5">
      <w:pPr>
        <w:numPr>
          <w:ilvl w:val="0"/>
          <w:numId w:val="37"/>
        </w:numPr>
        <w:suppressAutoHyphens/>
        <w:autoSpaceDE w:val="0"/>
        <w:autoSpaceDN w:val="0"/>
        <w:adjustRightInd w:val="0"/>
        <w:spacing w:after="60" w:line="240" w:lineRule="auto"/>
        <w:ind w:left="357" w:hanging="35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Dostawa </w:t>
      </w:r>
      <w:r w:rsidR="000B3479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przedmiotu umowy</w:t>
      </w:r>
      <w:r w:rsidRP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przez Wykonawcę bez zamówienia Zamawiającego jest dokonywana na własne ryzyko Wykonawcy i nie wiąże Zamawiającego co do przyjęcia </w:t>
      </w:r>
      <w:r w:rsidR="000B3479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przedmiotu umowy</w:t>
      </w:r>
      <w:r w:rsidRP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i zapłaty należności.</w:t>
      </w:r>
    </w:p>
    <w:p w:rsidR="00750ED5" w:rsidRPr="004524B3" w:rsidRDefault="00750ED5" w:rsidP="00750ED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§ 7</w:t>
      </w:r>
    </w:p>
    <w:p w:rsidR="00750ED5" w:rsidRPr="004524B3" w:rsidRDefault="00750ED5" w:rsidP="00750E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ODBIÓR </w:t>
      </w:r>
      <w:r w:rsidR="000B3479">
        <w:rPr>
          <w:rFonts w:ascii="Times New Roman" w:eastAsia="Times New Roman" w:hAnsi="Times New Roman" w:cs="Times New Roman"/>
          <w:sz w:val="24"/>
          <w:szCs w:val="24"/>
          <w:lang w:eastAsia="ar-SA"/>
        </w:rPr>
        <w:t>PRZEDMIOTU UMOWY</w:t>
      </w:r>
    </w:p>
    <w:p w:rsidR="00750ED5" w:rsidRPr="004524B3" w:rsidRDefault="00750ED5" w:rsidP="00750ED5">
      <w:pPr>
        <w:numPr>
          <w:ilvl w:val="0"/>
          <w:numId w:val="38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Odbiór ilościowy </w:t>
      </w:r>
      <w:r w:rsidR="000B3479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przedmiotu umowy</w:t>
      </w:r>
      <w:r w:rsidRP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nastąpi w siedzibie Zamawiającego w dniu dostarczenia </w:t>
      </w:r>
      <w:r w:rsidR="000B3479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przedmiotu umowy</w:t>
      </w:r>
      <w:r w:rsidRP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przez Wykonawcę.</w:t>
      </w:r>
    </w:p>
    <w:p w:rsidR="00750ED5" w:rsidRPr="004524B3" w:rsidRDefault="00750ED5" w:rsidP="00750ED5">
      <w:pPr>
        <w:numPr>
          <w:ilvl w:val="0"/>
          <w:numId w:val="38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W przypadku stwierdzenia podczas odbioru wad polegających na rozbieżności między ilością lub jakością określoną w </w:t>
      </w:r>
      <w:r w:rsidR="00351CE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zamówieniu</w:t>
      </w:r>
      <w:r w:rsidRP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a ilością lub jakością dostarczonego asortymentu, Zamawiający zgłosi ten fakt Wykonawcy w terminie 7 dni roboczych od daty stwierdzenia wady.</w:t>
      </w:r>
    </w:p>
    <w:p w:rsidR="00750ED5" w:rsidRPr="004524B3" w:rsidRDefault="00750ED5" w:rsidP="00750ED5">
      <w:pPr>
        <w:numPr>
          <w:ilvl w:val="0"/>
          <w:numId w:val="38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W przypadku stwierdzenia wad w dostarczonym asortymencie, o których mowa w ust. 2 niniejszego paragrafu Wykonawca zobowiązuje się do jego zbadania i w przypadku potwierdzenia rozbieżności, do uzupełnienia lub wymiany reklamowanego przedmiotu umowy na wolny od wad w ciągu 3 dni roboczych od dnia otrzymania zawiadomienia o wadach.</w:t>
      </w:r>
    </w:p>
    <w:p w:rsidR="00750ED5" w:rsidRPr="004524B3" w:rsidRDefault="00750ED5" w:rsidP="00750ED5">
      <w:pPr>
        <w:numPr>
          <w:ilvl w:val="0"/>
          <w:numId w:val="38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Zamawiającemu przysługuje prawo do składania reklamacji dotyczących jakości dostarczonego  przedmiot</w:t>
      </w:r>
      <w:r w:rsidR="00486972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u umowy w okresie trwania umowy.</w:t>
      </w:r>
    </w:p>
    <w:p w:rsidR="00750ED5" w:rsidRPr="004524B3" w:rsidRDefault="00750ED5" w:rsidP="00750ED5">
      <w:pPr>
        <w:numPr>
          <w:ilvl w:val="0"/>
          <w:numId w:val="38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Wykonawca rozpatrzy reklamację dotyczącą jakości dostarczonego przedmiotu umowy w terminie do 7 dni roboczych od daty otrzymania pisma reklamacyjnego wraz z reklamowanym</w:t>
      </w:r>
      <w:r w:rsidR="000B3479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przedmiotem umowy</w:t>
      </w:r>
      <w:r w:rsidRPr="004524B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.</w:t>
      </w:r>
      <w:r w:rsidRP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Za rozpatrzenie reklamacji uważa się wymianę </w:t>
      </w:r>
      <w:r w:rsidR="000B3479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przedmiotu umowy</w:t>
      </w:r>
      <w:r w:rsidRP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na nowy pozbawiony wad.</w:t>
      </w:r>
    </w:p>
    <w:p w:rsidR="00750ED5" w:rsidRPr="004524B3" w:rsidRDefault="00750ED5" w:rsidP="00750ED5">
      <w:pPr>
        <w:numPr>
          <w:ilvl w:val="0"/>
          <w:numId w:val="38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W przypadku nie uznania reklamacji Wykonawca jest zobowiązany przedstawić uzasadnienie na piśmie. </w:t>
      </w:r>
    </w:p>
    <w:p w:rsidR="004524B3" w:rsidRPr="004524B3" w:rsidRDefault="004524B3" w:rsidP="004C1AA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524B3" w:rsidRPr="004524B3" w:rsidRDefault="004524B3" w:rsidP="004524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sym w:font="Times New Roman" w:char="00A7"/>
      </w: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8</w:t>
      </w:r>
    </w:p>
    <w:p w:rsidR="004524B3" w:rsidRPr="004524B3" w:rsidRDefault="004524B3" w:rsidP="004524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OSOBY UPRAWNIONE DO KONTAKTÓW</w:t>
      </w:r>
    </w:p>
    <w:p w:rsidR="004524B3" w:rsidRPr="00351CE3" w:rsidRDefault="004524B3" w:rsidP="004524B3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Zamawiający do nadzoru nad realizacją umowy wyznacza: </w:t>
      </w:r>
      <w:r w:rsidR="0007081E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Małgorzata Lutomska</w:t>
      </w:r>
      <w:r w:rsidRP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, tel. </w:t>
      </w:r>
      <w:r w:rsidR="00351CE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66</w:t>
      </w:r>
      <w:r w:rsidR="00E65761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9</w:t>
      </w:r>
      <w:r w:rsidR="00351CE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 9</w:t>
      </w:r>
      <w:r w:rsidR="0007081E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85</w:t>
      </w:r>
      <w:r w:rsidR="00351CE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 </w:t>
      </w:r>
      <w:r w:rsidR="0007081E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959</w:t>
      </w:r>
      <w:r w:rsidR="00351CE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; </w:t>
      </w:r>
      <w:r w:rsidRPr="00351CE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e-mail: </w:t>
      </w:r>
      <w:r w:rsidR="0007081E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malgorzata.lutomska</w:t>
      </w:r>
      <w:r w:rsidR="00E65761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@wssk.wroc.pl</w:t>
      </w:r>
      <w:r w:rsidRPr="00351CE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,</w:t>
      </w:r>
    </w:p>
    <w:p w:rsidR="004524B3" w:rsidRPr="004524B3" w:rsidRDefault="004524B3" w:rsidP="004524B3">
      <w:pPr>
        <w:numPr>
          <w:ilvl w:val="0"/>
          <w:numId w:val="43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Do koordynowania i dokonywania zamówień dostaw, reklamacji oraz bieżących kontaktów strony wyznaczają:</w:t>
      </w:r>
    </w:p>
    <w:p w:rsidR="004524B3" w:rsidRPr="00351CE3" w:rsidRDefault="004524B3" w:rsidP="00351CE3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lastRenderedPageBreak/>
        <w:t>1)</w:t>
      </w:r>
      <w:r w:rsidRP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ab/>
        <w:t xml:space="preserve">ze strony Zamawiającego – </w:t>
      </w:r>
      <w:r w:rsidR="00E65761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Maciej Czerniak</w:t>
      </w:r>
      <w:r w:rsidR="00351CE3" w:rsidRP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, tel. </w:t>
      </w:r>
      <w:r w:rsidR="00351CE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66</w:t>
      </w:r>
      <w:r w:rsidR="00E65761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9</w:t>
      </w:r>
      <w:r w:rsidR="00351CE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 9</w:t>
      </w:r>
      <w:r w:rsidR="00E65761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84</w:t>
      </w:r>
      <w:r w:rsidR="00351CE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 </w:t>
      </w:r>
      <w:r w:rsidR="00E65761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422</w:t>
      </w:r>
      <w:r w:rsidR="00351CE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; </w:t>
      </w:r>
      <w:r w:rsidR="00351CE3" w:rsidRPr="00351CE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e-mail: </w:t>
      </w:r>
      <w:hyperlink r:id="rId8" w:history="1">
        <w:r w:rsidR="005F02A4" w:rsidRPr="009249B6">
          <w:rPr>
            <w:rStyle w:val="Hipercze"/>
            <w:rFonts w:ascii="Times New Roman" w:eastAsia="Times New Roman" w:hAnsi="Times New Roman" w:cs="Times New Roman"/>
            <w:bCs/>
            <w:iCs/>
            <w:sz w:val="24"/>
            <w:szCs w:val="24"/>
            <w:lang w:eastAsia="ar-SA"/>
          </w:rPr>
          <w:t>maciej.czerniak@wssk.wroc.pl</w:t>
        </w:r>
      </w:hyperlink>
      <w:r w:rsidR="00351CE3" w:rsidRPr="00351CE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,</w:t>
      </w:r>
      <w:r w:rsidR="007E56C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Małgorzata Lutomska tel. 669 985 959; e-mail: </w:t>
      </w:r>
      <w:hyperlink r:id="rId9" w:history="1">
        <w:r w:rsidR="007155C0" w:rsidRPr="00B95F59">
          <w:rPr>
            <w:rStyle w:val="Hipercze"/>
            <w:rFonts w:ascii="Times New Roman" w:eastAsia="Times New Roman" w:hAnsi="Times New Roman" w:cs="Times New Roman"/>
            <w:bCs/>
            <w:iCs/>
            <w:sz w:val="24"/>
            <w:szCs w:val="24"/>
            <w:lang w:eastAsia="ar-SA"/>
          </w:rPr>
          <w:t>malgorzata.lutomska@wssk.wroc.pl</w:t>
        </w:r>
      </w:hyperlink>
      <w:r w:rsidR="007155C0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</w:t>
      </w:r>
    </w:p>
    <w:p w:rsidR="004524B3" w:rsidRPr="004524B3" w:rsidRDefault="004524B3" w:rsidP="004524B3">
      <w:pPr>
        <w:suppressAutoHyphens/>
        <w:autoSpaceDE w:val="0"/>
        <w:autoSpaceDN w:val="0"/>
        <w:adjustRightInd w:val="0"/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2)</w:t>
      </w:r>
      <w:r w:rsidRPr="004524B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ab/>
        <w:t xml:space="preserve">ze strony Wykonawcy – </w:t>
      </w:r>
      <w:r w:rsidR="00351CE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</w:t>
      </w:r>
      <w:r w:rsidR="0007081E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…………………………..</w:t>
      </w:r>
    </w:p>
    <w:p w:rsidR="004524B3" w:rsidRPr="004524B3" w:rsidRDefault="004524B3" w:rsidP="004524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524B3" w:rsidRPr="004524B3" w:rsidRDefault="004524B3" w:rsidP="004524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sym w:font="Times New Roman" w:char="00A7"/>
      </w: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9</w:t>
      </w:r>
    </w:p>
    <w:p w:rsidR="004524B3" w:rsidRPr="004524B3" w:rsidRDefault="004524B3" w:rsidP="004524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KARY UMOWNE</w:t>
      </w:r>
    </w:p>
    <w:p w:rsidR="004524B3" w:rsidRPr="004524B3" w:rsidRDefault="004524B3" w:rsidP="004524B3">
      <w:pPr>
        <w:numPr>
          <w:ilvl w:val="0"/>
          <w:numId w:val="40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Wykonawca zobowiązuje się zapłacić Zamawiającemu następujące kary umowne: </w:t>
      </w:r>
    </w:p>
    <w:p w:rsidR="004524B3" w:rsidRPr="004524B3" w:rsidRDefault="004524B3" w:rsidP="004524B3">
      <w:pPr>
        <w:numPr>
          <w:ilvl w:val="1"/>
          <w:numId w:val="39"/>
        </w:numPr>
        <w:tabs>
          <w:tab w:val="clear" w:pos="786"/>
        </w:tabs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 zwłokę w dostarczeniu partii </w:t>
      </w:r>
      <w:r w:rsidR="000B3479">
        <w:rPr>
          <w:rFonts w:ascii="Times New Roman" w:eastAsia="Times New Roman" w:hAnsi="Times New Roman" w:cs="Times New Roman"/>
          <w:sz w:val="24"/>
          <w:szCs w:val="24"/>
          <w:lang w:eastAsia="ar-SA"/>
        </w:rPr>
        <w:t>przedmiotu umowy</w:t>
      </w: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wysokości 0,5% wartości brutto partii </w:t>
      </w:r>
      <w:r w:rsidR="000B3479">
        <w:rPr>
          <w:rFonts w:ascii="Times New Roman" w:eastAsia="Times New Roman" w:hAnsi="Times New Roman" w:cs="Times New Roman"/>
          <w:sz w:val="24"/>
          <w:szCs w:val="24"/>
          <w:lang w:eastAsia="ar-SA"/>
        </w:rPr>
        <w:t>przedmiotu umowy</w:t>
      </w:r>
      <w:r w:rsidR="000B3479"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dostarczonej ze zwłoką za każdy dzień zwłoki,</w:t>
      </w:r>
    </w:p>
    <w:p w:rsidR="004524B3" w:rsidRPr="004524B3" w:rsidRDefault="004524B3" w:rsidP="004524B3">
      <w:pPr>
        <w:numPr>
          <w:ilvl w:val="1"/>
          <w:numId w:val="39"/>
        </w:numPr>
        <w:tabs>
          <w:tab w:val="clear" w:pos="786"/>
        </w:tabs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 tytułu zwłoki w rozpatrzeniu reklamacji dotyczącej jakości dostarczonej partii </w:t>
      </w:r>
      <w:r w:rsidR="000B3479">
        <w:rPr>
          <w:rFonts w:ascii="Times New Roman" w:eastAsia="Times New Roman" w:hAnsi="Times New Roman" w:cs="Times New Roman"/>
          <w:sz w:val="24"/>
          <w:szCs w:val="24"/>
          <w:lang w:eastAsia="ar-SA"/>
        </w:rPr>
        <w:t>przedmiotu umowy</w:t>
      </w: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- w wysokości 1% wartości brutto  partii reklamowanego </w:t>
      </w:r>
      <w:r w:rsidR="000B3479">
        <w:rPr>
          <w:rFonts w:ascii="Times New Roman" w:eastAsia="Times New Roman" w:hAnsi="Times New Roman" w:cs="Times New Roman"/>
          <w:sz w:val="24"/>
          <w:szCs w:val="24"/>
          <w:lang w:eastAsia="ar-SA"/>
        </w:rPr>
        <w:t>przedmiotu umowy</w:t>
      </w: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za każdy dzień zwłoki;</w:t>
      </w:r>
    </w:p>
    <w:p w:rsidR="004524B3" w:rsidRPr="000D63C0" w:rsidRDefault="004524B3" w:rsidP="000D63C0">
      <w:pPr>
        <w:numPr>
          <w:ilvl w:val="1"/>
          <w:numId w:val="39"/>
        </w:numPr>
        <w:tabs>
          <w:tab w:val="clear" w:pos="786"/>
        </w:tabs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z tytułu odstąpienia od umowy przez Zamawiającego z winy Wykonawcy w wysokości 10% wartości umowy brutto niezrealizowanej części umowy.</w:t>
      </w:r>
    </w:p>
    <w:p w:rsidR="004524B3" w:rsidRPr="004524B3" w:rsidRDefault="004524B3" w:rsidP="004524B3">
      <w:pPr>
        <w:numPr>
          <w:ilvl w:val="0"/>
          <w:numId w:val="40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Zamawiający zobowiązuje się zapłacić Wykonawcy karę umowną w przypadku odstąpienia od umowy przez Wykonawcę z winy Zamawiającego w wysokości 10% wartości umowy brutto niezrealizowanej części umowy.</w:t>
      </w:r>
    </w:p>
    <w:p w:rsidR="004524B3" w:rsidRPr="004524B3" w:rsidRDefault="004524B3" w:rsidP="004524B3">
      <w:pPr>
        <w:numPr>
          <w:ilvl w:val="0"/>
          <w:numId w:val="40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Maksymalna wysokość nałożonych kar </w:t>
      </w:r>
      <w:r w:rsidR="002F06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umownych nie może przekroczyć </w:t>
      </w:r>
      <w:r w:rsidR="00486972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2F061E">
        <w:rPr>
          <w:rFonts w:ascii="Times New Roman" w:eastAsia="Times New Roman" w:hAnsi="Times New Roman" w:cs="Times New Roman"/>
          <w:sz w:val="24"/>
          <w:szCs w:val="24"/>
          <w:lang w:eastAsia="ar-SA"/>
        </w:rPr>
        <w:t>0</w:t>
      </w: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% wartości dostarczonego </w:t>
      </w:r>
      <w:r w:rsidR="000B3479">
        <w:rPr>
          <w:rFonts w:ascii="Times New Roman" w:eastAsia="Times New Roman" w:hAnsi="Times New Roman" w:cs="Times New Roman"/>
          <w:sz w:val="24"/>
          <w:szCs w:val="24"/>
          <w:lang w:eastAsia="ar-SA"/>
        </w:rPr>
        <w:t>przedmiotu umowy.</w:t>
      </w:r>
    </w:p>
    <w:p w:rsidR="004524B3" w:rsidRDefault="004524B3" w:rsidP="004524B3">
      <w:pPr>
        <w:numPr>
          <w:ilvl w:val="0"/>
          <w:numId w:val="40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Strony mogą dochodzić odszkodowania przewyższającego wysokość zastrzeżonych kar umownych.</w:t>
      </w:r>
    </w:p>
    <w:p w:rsidR="00E7463B" w:rsidRDefault="00E7463B" w:rsidP="00E7463B">
      <w:pPr>
        <w:numPr>
          <w:ilvl w:val="0"/>
          <w:numId w:val="40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Wykonawca wyraża zgodę na potrącenie kar</w:t>
      </w:r>
      <w:r w:rsidR="004869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umownych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 wynagrodzenia</w:t>
      </w:r>
      <w:r w:rsidR="004869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Wykonawcy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E7463B" w:rsidRPr="00E7463B" w:rsidRDefault="00E7463B" w:rsidP="00E7463B">
      <w:pPr>
        <w:suppressAutoHyphens/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524B3" w:rsidRPr="004524B3" w:rsidRDefault="004524B3" w:rsidP="004524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sym w:font="Times New Roman" w:char="00A7"/>
      </w: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</w:t>
      </w:r>
      <w:r w:rsidR="000D63C0">
        <w:rPr>
          <w:rFonts w:ascii="Times New Roman" w:eastAsia="Times New Roman" w:hAnsi="Times New Roman" w:cs="Times New Roman"/>
          <w:sz w:val="24"/>
          <w:szCs w:val="24"/>
          <w:lang w:eastAsia="ar-SA"/>
        </w:rPr>
        <w:t>0</w:t>
      </w:r>
      <w:bookmarkStart w:id="0" w:name="_GoBack"/>
      <w:bookmarkEnd w:id="0"/>
    </w:p>
    <w:p w:rsidR="004524B3" w:rsidRPr="004524B3" w:rsidRDefault="004524B3" w:rsidP="004524B3">
      <w:pPr>
        <w:tabs>
          <w:tab w:val="left" w:pos="426"/>
          <w:tab w:val="left" w:pos="1418"/>
        </w:tabs>
        <w:suppressAutoHyphens/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ODSTĄPIENIE OD UMOWY </w:t>
      </w:r>
    </w:p>
    <w:p w:rsidR="000B5DED" w:rsidRDefault="004524B3" w:rsidP="000B5DED">
      <w:pPr>
        <w:pStyle w:val="Akapitzlist"/>
        <w:numPr>
          <w:ilvl w:val="0"/>
          <w:numId w:val="47"/>
        </w:numPr>
        <w:tabs>
          <w:tab w:val="num" w:pos="390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5D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Zamawiający może odstąpić od umowy w razie zaistnienia istotnej zmiany okoliczności powodującej, że wykonanie umowy nie leży w interesie publicznym, czego nie można było przewidzieć w chwili zawarcia umowy. </w:t>
      </w:r>
    </w:p>
    <w:p w:rsidR="000B5DED" w:rsidRDefault="004524B3" w:rsidP="000B5DED">
      <w:pPr>
        <w:pStyle w:val="Akapitzlist"/>
        <w:numPr>
          <w:ilvl w:val="0"/>
          <w:numId w:val="47"/>
        </w:numPr>
        <w:tabs>
          <w:tab w:val="num" w:pos="390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5DE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Zamawiający może odstąpić od umowy w terminie 30 dni od powzięcia wiadomości, o których mowa </w:t>
      </w:r>
      <w:r w:rsidR="000B5DED">
        <w:rPr>
          <w:rFonts w:ascii="Times New Roman" w:eastAsia="Times New Roman" w:hAnsi="Times New Roman" w:cs="Times New Roman"/>
          <w:sz w:val="24"/>
          <w:szCs w:val="24"/>
          <w:lang w:eastAsia="ar-SA"/>
        </w:rPr>
        <w:t>w ust. 1 niniejszego paragrafu.</w:t>
      </w:r>
    </w:p>
    <w:p w:rsidR="004524B3" w:rsidRPr="000B5DED" w:rsidRDefault="004524B3" w:rsidP="000B5DED">
      <w:pPr>
        <w:pStyle w:val="Akapitzlist"/>
        <w:numPr>
          <w:ilvl w:val="0"/>
          <w:numId w:val="47"/>
        </w:numPr>
        <w:spacing w:after="0" w:line="240" w:lineRule="auto"/>
        <w:ind w:left="284" w:hanging="284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0B5DED">
        <w:rPr>
          <w:rFonts w:ascii="Times New Roman" w:eastAsia="Times New Roman" w:hAnsi="Times New Roman" w:cs="Times New Roman"/>
          <w:sz w:val="24"/>
          <w:szCs w:val="24"/>
          <w:lang w:eastAsia="ar-SA"/>
        </w:rPr>
        <w:t>W przypadk</w:t>
      </w:r>
      <w:r w:rsidR="000D63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ach, o których mowa w ust.1 </w:t>
      </w:r>
      <w:r w:rsidRPr="000B5DED">
        <w:rPr>
          <w:rFonts w:ascii="Times New Roman" w:eastAsia="Times New Roman" w:hAnsi="Times New Roman" w:cs="Times New Roman"/>
          <w:sz w:val="24"/>
          <w:szCs w:val="24"/>
          <w:lang w:eastAsia="ar-SA"/>
        </w:rPr>
        <w:t>niniejszego paragrafu Wykonawca może żądać wyłącznie wynagrodzenia należnego z tytułu wykonanej części umowy.</w:t>
      </w:r>
    </w:p>
    <w:p w:rsidR="008D5AF0" w:rsidRPr="00E7463B" w:rsidRDefault="008D5AF0" w:rsidP="00CE642D">
      <w:pPr>
        <w:spacing w:after="0" w:line="240" w:lineRule="auto"/>
        <w:ind w:right="4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</w:p>
    <w:p w:rsidR="004524B3" w:rsidRPr="004524B3" w:rsidRDefault="00351CE3" w:rsidP="004524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§ 12</w:t>
      </w:r>
    </w:p>
    <w:p w:rsidR="004524B3" w:rsidRPr="004524B3" w:rsidRDefault="004524B3" w:rsidP="004524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RODO</w:t>
      </w:r>
    </w:p>
    <w:p w:rsidR="004524B3" w:rsidRPr="004524B3" w:rsidRDefault="004524B3" w:rsidP="004524B3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4524B3">
        <w:rPr>
          <w:rFonts w:ascii="Times New Roman" w:hAnsi="Times New Roman" w:cs="Times New Roman"/>
          <w:sz w:val="24"/>
          <w:szCs w:val="24"/>
        </w:rPr>
        <w:t>1. Wykonawca zobowiązuje się do:</w:t>
      </w:r>
    </w:p>
    <w:p w:rsidR="004524B3" w:rsidRPr="004524B3" w:rsidRDefault="004524B3" w:rsidP="004524B3">
      <w:pPr>
        <w:pStyle w:val="Bezodstpw"/>
        <w:numPr>
          <w:ilvl w:val="1"/>
          <w:numId w:val="45"/>
        </w:numPr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524B3">
        <w:rPr>
          <w:rFonts w:ascii="Times New Roman" w:hAnsi="Times New Roman" w:cs="Times New Roman"/>
          <w:sz w:val="24"/>
          <w:szCs w:val="24"/>
          <w:lang w:eastAsia="pl-PL"/>
        </w:rPr>
        <w:t>zachowania w tajemnicy wszelkich informacji/ danych otrzymanych i uzyskanych w związku z wykonywaniem przedmiotu niniejszej umowy oraz do wykorzystywania przedmiotowych informacji/ danych jedynie w celach wskazanych w niniejszej umowie,</w:t>
      </w:r>
    </w:p>
    <w:p w:rsidR="004524B3" w:rsidRPr="004524B3" w:rsidRDefault="004524B3" w:rsidP="004524B3">
      <w:pPr>
        <w:pStyle w:val="Bezodstpw"/>
        <w:numPr>
          <w:ilvl w:val="1"/>
          <w:numId w:val="45"/>
        </w:numPr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524B3">
        <w:rPr>
          <w:rFonts w:ascii="Times New Roman" w:hAnsi="Times New Roman" w:cs="Times New Roman"/>
          <w:sz w:val="24"/>
          <w:szCs w:val="24"/>
          <w:lang w:eastAsia="pl-PL"/>
        </w:rPr>
        <w:t>przekazywania, ujawniania oraz wykorzystywania informacji/ danych otrzymanych przez Wykonawcę od Zamawiającego, związanych z wykonywaniem przedmiotu umowy tylko wobec podmiotów uprawnionych na podstawie przepisów obowiązującego prawa i w zakresie określonym umową,</w:t>
      </w:r>
    </w:p>
    <w:p w:rsidR="004524B3" w:rsidRPr="004524B3" w:rsidRDefault="004524B3" w:rsidP="004524B3">
      <w:pPr>
        <w:pStyle w:val="Bezodstpw"/>
        <w:numPr>
          <w:ilvl w:val="1"/>
          <w:numId w:val="45"/>
        </w:numPr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524B3">
        <w:rPr>
          <w:rFonts w:ascii="Times New Roman" w:hAnsi="Times New Roman" w:cs="Times New Roman"/>
          <w:sz w:val="24"/>
          <w:szCs w:val="24"/>
          <w:lang w:eastAsia="pl-PL"/>
        </w:rPr>
        <w:t>podejmowania wszelkich kroków i działań w celu zapewnienia, że żadna z osób personelu Wykonawcy, która podczas wykonywania przedmiotu umowy u Zamawiającego, wejdzie w posiadanie informacji/ danych (w szczególności danych osobowych) nie ujawni stronom trzecim, ich źródła, zarówno w całości, jak i w części, a także nie sporządzi kopii, ani w jakikolwiek inny sposób informacji tych i danych osobowych nie powieli,</w:t>
      </w:r>
    </w:p>
    <w:p w:rsidR="004524B3" w:rsidRPr="004524B3" w:rsidRDefault="004524B3" w:rsidP="004524B3">
      <w:pPr>
        <w:pStyle w:val="Bezodstpw"/>
        <w:numPr>
          <w:ilvl w:val="1"/>
          <w:numId w:val="45"/>
        </w:numPr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524B3">
        <w:rPr>
          <w:rFonts w:ascii="Times New Roman" w:hAnsi="Times New Roman" w:cs="Times New Roman"/>
          <w:sz w:val="24"/>
          <w:szCs w:val="24"/>
          <w:lang w:eastAsia="pl-PL"/>
        </w:rPr>
        <w:lastRenderedPageBreak/>
        <w:t>zachowania w tajemnicy sposobów zabezpieczenia danych osobowych,</w:t>
      </w:r>
    </w:p>
    <w:p w:rsidR="004524B3" w:rsidRPr="004524B3" w:rsidRDefault="004524B3" w:rsidP="004524B3">
      <w:pPr>
        <w:pStyle w:val="Bezodstpw"/>
        <w:numPr>
          <w:ilvl w:val="1"/>
          <w:numId w:val="45"/>
        </w:numPr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524B3">
        <w:rPr>
          <w:rFonts w:ascii="Times New Roman" w:hAnsi="Times New Roman" w:cs="Times New Roman"/>
          <w:sz w:val="24"/>
          <w:szCs w:val="24"/>
          <w:lang w:eastAsia="pl-PL"/>
        </w:rPr>
        <w:t>podejmowania wszelakich kroków i działań w celu zapewnienia, że w sytuacji gdy podczas wykonywania przedmiotu umowy u Zamawiającego, personel Wykonawcy wejdzie w posiadanie informacji/ danych (w szczególności danych osobowych), dokumentów bądź innych nośników z informacjami/ danymi, w odpowiedni sposób je zabezpieczy i niezwłocznie powiadomi (przekaże) zabezpieczone informacje/ dane, dokumenty bądź nośniki administratorowi danej instytucji, przełożonemu, bądź Inspektorowi Ochrony Danych Osobowych Zamawiającego,</w:t>
      </w:r>
    </w:p>
    <w:p w:rsidR="004524B3" w:rsidRPr="004524B3" w:rsidRDefault="004524B3" w:rsidP="004524B3">
      <w:pPr>
        <w:pStyle w:val="Bezodstpw"/>
        <w:numPr>
          <w:ilvl w:val="1"/>
          <w:numId w:val="45"/>
        </w:numPr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524B3">
        <w:rPr>
          <w:rFonts w:ascii="Times New Roman" w:hAnsi="Times New Roman" w:cs="Times New Roman"/>
          <w:sz w:val="24"/>
          <w:szCs w:val="24"/>
          <w:lang w:eastAsia="pl-PL"/>
        </w:rPr>
        <w:t>zgłaszania sytuacji (incydentów) naruszenia zasad ochrony danych osobowych administratorowi danej instytucji, bądź Inspektorowi Ochrony Danych Osobowych Zamawiającego,</w:t>
      </w:r>
    </w:p>
    <w:p w:rsidR="004524B3" w:rsidRPr="004524B3" w:rsidRDefault="004524B3" w:rsidP="004524B3">
      <w:pPr>
        <w:pStyle w:val="Bezodstpw"/>
        <w:numPr>
          <w:ilvl w:val="1"/>
          <w:numId w:val="45"/>
        </w:numPr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524B3">
        <w:rPr>
          <w:rFonts w:ascii="Times New Roman" w:hAnsi="Times New Roman" w:cs="Times New Roman"/>
          <w:sz w:val="24"/>
          <w:szCs w:val="24"/>
          <w:lang w:eastAsia="pl-PL"/>
        </w:rPr>
        <w:t>zapoznania personelu Wykonawcy z przepisami dotyczącymi ochrony danych osobowych, w szczególności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(Dziennik Urzędowy Unii Europejskiej z dnia 4 maja 2016 r. L 119/1),</w:t>
      </w:r>
    </w:p>
    <w:p w:rsidR="004524B3" w:rsidRPr="004524B3" w:rsidRDefault="004524B3" w:rsidP="004524B3">
      <w:pPr>
        <w:pStyle w:val="Bezodstpw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4524B3">
        <w:rPr>
          <w:rFonts w:ascii="Times New Roman" w:hAnsi="Times New Roman" w:cs="Times New Roman"/>
          <w:sz w:val="24"/>
          <w:szCs w:val="24"/>
          <w:lang w:eastAsia="pl-PL"/>
        </w:rPr>
        <w:t>Wykonawca przyjmuje do wiadomości, iż postępowanie sprzeczne ze zobowiązaniami wskazanymi w ust. 1 pkt 1)-7) niniejszego paragrafu, może być uznane przez Zamawiającego za naruszenie przepisów ogólnego Rozporządzenia o ochronie danych UE z dnia 27 kwietnia 2016 r.</w:t>
      </w:r>
    </w:p>
    <w:p w:rsidR="004524B3" w:rsidRPr="004524B3" w:rsidRDefault="004524B3" w:rsidP="004524B3">
      <w:pPr>
        <w:pStyle w:val="Bezodstpw"/>
        <w:ind w:left="36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4524B3" w:rsidRPr="004524B3" w:rsidRDefault="00351CE3" w:rsidP="004524B3">
      <w:pPr>
        <w:tabs>
          <w:tab w:val="left" w:pos="4508"/>
          <w:tab w:val="center" w:pos="4819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  <w:t>§ 13</w:t>
      </w:r>
    </w:p>
    <w:p w:rsidR="004524B3" w:rsidRPr="004524B3" w:rsidRDefault="004524B3" w:rsidP="004524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POSTANOWIENIA KOŃCOWE </w:t>
      </w:r>
    </w:p>
    <w:p w:rsidR="004524B3" w:rsidRPr="004524B3" w:rsidRDefault="004524B3" w:rsidP="004524B3">
      <w:pPr>
        <w:numPr>
          <w:ilvl w:val="0"/>
          <w:numId w:val="44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Do spraw nieuregulowanych niniejszą umową mają zastosowanie przepisy ustawy </w:t>
      </w:r>
      <w:r w:rsidR="00873FF8">
        <w:rPr>
          <w:rFonts w:ascii="Times New Roman" w:eastAsia="Times New Roman" w:hAnsi="Times New Roman" w:cs="Times New Roman"/>
          <w:sz w:val="24"/>
          <w:szCs w:val="24"/>
          <w:lang w:eastAsia="ar-SA"/>
        </w:rPr>
        <w:t>Kodeks Cywilny</w:t>
      </w: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4524B3" w:rsidRPr="004524B3" w:rsidRDefault="004524B3" w:rsidP="004524B3">
      <w:pPr>
        <w:numPr>
          <w:ilvl w:val="0"/>
          <w:numId w:val="44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Wykonawca nie może dokonać przelewu wierzytelności na osobę trzecią bez zgody podmiotu tworzącego.</w:t>
      </w:r>
    </w:p>
    <w:p w:rsidR="004524B3" w:rsidRPr="004524B3" w:rsidRDefault="004524B3" w:rsidP="004524B3">
      <w:pPr>
        <w:numPr>
          <w:ilvl w:val="0"/>
          <w:numId w:val="44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Spory wynikłe w związku z niniejszą umową rozstrzygał będzie sąd powszechny właściwy dla siedziby Zamawiającego.</w:t>
      </w:r>
    </w:p>
    <w:p w:rsidR="004524B3" w:rsidRPr="004524B3" w:rsidRDefault="004524B3" w:rsidP="004524B3">
      <w:pPr>
        <w:numPr>
          <w:ilvl w:val="0"/>
          <w:numId w:val="44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sz w:val="24"/>
          <w:szCs w:val="24"/>
          <w:lang w:eastAsia="ar-SA"/>
        </w:rPr>
        <w:t>Umowę sporządzono w dwóch jednobrzmiących egzemplarzach, po jednym dla każdej ze stron.</w:t>
      </w:r>
    </w:p>
    <w:p w:rsidR="004524B3" w:rsidRPr="004524B3" w:rsidRDefault="004524B3" w:rsidP="004524B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4524B3" w:rsidRPr="004524B3" w:rsidRDefault="004524B3" w:rsidP="004524B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4524B3" w:rsidRPr="004524B3" w:rsidRDefault="004524B3" w:rsidP="004524B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24B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ZAMAWIAJĄCY</w:t>
      </w:r>
      <w:r w:rsidRPr="004524B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Pr="004524B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Pr="004524B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Pr="004524B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Pr="004524B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Pr="004524B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Pr="004524B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Pr="004524B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  <w:t>WYKONAWCA</w:t>
      </w:r>
    </w:p>
    <w:p w:rsidR="004524B3" w:rsidRPr="004524B3" w:rsidRDefault="004524B3" w:rsidP="004524B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</w:p>
    <w:sectPr w:rsidR="004524B3" w:rsidRPr="004524B3" w:rsidSect="006218C7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A58" w:rsidRDefault="00B90A58">
      <w:pPr>
        <w:spacing w:after="0" w:line="240" w:lineRule="auto"/>
      </w:pPr>
      <w:r>
        <w:separator/>
      </w:r>
    </w:p>
  </w:endnote>
  <w:endnote w:type="continuationSeparator" w:id="0">
    <w:p w:rsidR="00B90A58" w:rsidRDefault="00B90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A58" w:rsidRDefault="00661DC0" w:rsidP="00F255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0A5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0A58" w:rsidRDefault="00B90A58" w:rsidP="00F25590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A58" w:rsidRDefault="00661DC0" w:rsidP="00F255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0A5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86972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0A58" w:rsidRDefault="00B90A58" w:rsidP="00F25590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A58" w:rsidRDefault="00B90A58">
      <w:pPr>
        <w:spacing w:after="0" w:line="240" w:lineRule="auto"/>
      </w:pPr>
      <w:r>
        <w:separator/>
      </w:r>
    </w:p>
  </w:footnote>
  <w:footnote w:type="continuationSeparator" w:id="0">
    <w:p w:rsidR="00B90A58" w:rsidRDefault="00B90A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A58" w:rsidRDefault="00486972">
    <w:pPr>
      <w:pStyle w:val="Nagwek1"/>
      <w:tabs>
        <w:tab w:val="center" w:pos="4536"/>
        <w:tab w:val="left" w:pos="5176"/>
        <w:tab w:val="right" w:pos="10206"/>
      </w:tabs>
      <w:ind w:right="360"/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1" o:spid="_x0000_s1026" type="#_x0000_t202" style="position:absolute;margin-left:537.15pt;margin-top:.05pt;width:15.55pt;height:28.05pt;z-index:25165926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" stroked="f">
          <v:fill opacity="0"/>
          <v:textbox inset="0,0,0,0">
            <w:txbxContent>
              <w:p w:rsidR="00B90A58" w:rsidRDefault="00B90A58">
                <w:pPr>
                  <w:pStyle w:val="Nagwek1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5889"/>
        </w:tabs>
        <w:ind w:left="5889" w:hanging="360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04"/>
    <w:multiLevelType w:val="singleLevel"/>
    <w:tmpl w:val="00000004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2"/>
        <w:szCs w:val="22"/>
      </w:rPr>
    </w:lvl>
  </w:abstractNum>
  <w:abstractNum w:abstractNumId="3" w15:restartNumberingAfterBreak="0">
    <w:nsid w:val="03296E1A"/>
    <w:multiLevelType w:val="hybridMultilevel"/>
    <w:tmpl w:val="38D80F94"/>
    <w:lvl w:ilvl="0" w:tplc="09C6466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63C4E87"/>
    <w:multiLevelType w:val="hybridMultilevel"/>
    <w:tmpl w:val="8A6CEB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42363"/>
    <w:multiLevelType w:val="hybridMultilevel"/>
    <w:tmpl w:val="95F436DE"/>
    <w:lvl w:ilvl="0" w:tplc="3D7654D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0CC2105B"/>
    <w:multiLevelType w:val="hybridMultilevel"/>
    <w:tmpl w:val="70341564"/>
    <w:lvl w:ilvl="0" w:tplc="7ACC61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1413E"/>
    <w:multiLevelType w:val="hybridMultilevel"/>
    <w:tmpl w:val="3DC0586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0EB4161"/>
    <w:multiLevelType w:val="hybridMultilevel"/>
    <w:tmpl w:val="6A64FC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5EE01DC"/>
    <w:multiLevelType w:val="hybridMultilevel"/>
    <w:tmpl w:val="E70667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402B8E"/>
    <w:multiLevelType w:val="hybridMultilevel"/>
    <w:tmpl w:val="5180ED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9213FDC"/>
    <w:multiLevelType w:val="hybridMultilevel"/>
    <w:tmpl w:val="2E4472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D928E2"/>
    <w:multiLevelType w:val="hybridMultilevel"/>
    <w:tmpl w:val="CFF0CA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060A40"/>
    <w:multiLevelType w:val="hybridMultilevel"/>
    <w:tmpl w:val="C1020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433D9"/>
    <w:multiLevelType w:val="hybridMultilevel"/>
    <w:tmpl w:val="7A405D6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F06E64"/>
    <w:multiLevelType w:val="hybridMultilevel"/>
    <w:tmpl w:val="6ABAE6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797CBC"/>
    <w:multiLevelType w:val="hybridMultilevel"/>
    <w:tmpl w:val="3B1618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CFA2370"/>
    <w:multiLevelType w:val="hybridMultilevel"/>
    <w:tmpl w:val="7A92C5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D34D71"/>
    <w:multiLevelType w:val="hybridMultilevel"/>
    <w:tmpl w:val="6A56C9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DB6025"/>
    <w:multiLevelType w:val="hybridMultilevel"/>
    <w:tmpl w:val="ADB488C2"/>
    <w:lvl w:ilvl="0" w:tplc="F78EB6F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D542F"/>
    <w:multiLevelType w:val="hybridMultilevel"/>
    <w:tmpl w:val="AD66B1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282628"/>
    <w:multiLevelType w:val="hybridMultilevel"/>
    <w:tmpl w:val="B3F43512"/>
    <w:lvl w:ilvl="0" w:tplc="7FBE2B4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A0AED38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B5850F4"/>
    <w:multiLevelType w:val="hybridMultilevel"/>
    <w:tmpl w:val="F6747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F2C3351"/>
    <w:multiLevelType w:val="hybridMultilevel"/>
    <w:tmpl w:val="F23A3394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 w:tplc="0415000F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459826B1"/>
    <w:multiLevelType w:val="hybridMultilevel"/>
    <w:tmpl w:val="F8602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F742FC"/>
    <w:multiLevelType w:val="hybridMultilevel"/>
    <w:tmpl w:val="25907E1E"/>
    <w:lvl w:ilvl="0" w:tplc="E772AF3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254286"/>
    <w:multiLevelType w:val="hybridMultilevel"/>
    <w:tmpl w:val="ADD099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2724D1"/>
    <w:multiLevelType w:val="hybridMultilevel"/>
    <w:tmpl w:val="56AED204"/>
    <w:lvl w:ilvl="0" w:tplc="2D5A3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3C90D9B2">
      <w:start w:val="2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2D5A3628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27F2848"/>
    <w:multiLevelType w:val="hybridMultilevel"/>
    <w:tmpl w:val="BDBEA5D2"/>
    <w:lvl w:ilvl="0" w:tplc="40F8C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7403C"/>
    <w:multiLevelType w:val="hybridMultilevel"/>
    <w:tmpl w:val="C76C1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795CED"/>
    <w:multiLevelType w:val="hybridMultilevel"/>
    <w:tmpl w:val="6A9C8112"/>
    <w:lvl w:ilvl="0" w:tplc="0E981D7E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A07EFD"/>
    <w:multiLevelType w:val="hybridMultilevel"/>
    <w:tmpl w:val="2AFA313E"/>
    <w:lvl w:ilvl="0" w:tplc="D0282858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 w15:restartNumberingAfterBreak="0">
    <w:nsid w:val="579C4D5D"/>
    <w:multiLevelType w:val="hybridMultilevel"/>
    <w:tmpl w:val="5860D9D8"/>
    <w:lvl w:ilvl="0" w:tplc="BD8EA90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712AC1"/>
    <w:multiLevelType w:val="hybridMultilevel"/>
    <w:tmpl w:val="D7DED8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770A36"/>
    <w:multiLevelType w:val="hybridMultilevel"/>
    <w:tmpl w:val="B0D447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A87D1C"/>
    <w:multiLevelType w:val="hybridMultilevel"/>
    <w:tmpl w:val="43441298"/>
    <w:lvl w:ilvl="0" w:tplc="A52E7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69AF334A"/>
    <w:multiLevelType w:val="hybridMultilevel"/>
    <w:tmpl w:val="C4BCE5FA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0415001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</w:lvl>
    <w:lvl w:ilvl="2" w:tplc="0415000F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6CB53D3A"/>
    <w:multiLevelType w:val="hybridMultilevel"/>
    <w:tmpl w:val="7F0C5C6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ECB22A4"/>
    <w:multiLevelType w:val="hybridMultilevel"/>
    <w:tmpl w:val="EBAA597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6FA02C3B"/>
    <w:multiLevelType w:val="multilevel"/>
    <w:tmpl w:val="6DEEDF06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)"/>
      <w:lvlJc w:val="right"/>
      <w:pPr>
        <w:ind w:left="1800" w:hanging="180"/>
      </w:pPr>
      <w:rPr>
        <w:rFonts w:ascii="Times New Roman" w:eastAsia="Calibri" w:hAnsi="Times New Roman"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161631E"/>
    <w:multiLevelType w:val="hybridMultilevel"/>
    <w:tmpl w:val="8370CF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588430D"/>
    <w:multiLevelType w:val="multilevel"/>
    <w:tmpl w:val="02E212CE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2" w15:restartNumberingAfterBreak="0">
    <w:nsid w:val="75B57A7D"/>
    <w:multiLevelType w:val="hybridMultilevel"/>
    <w:tmpl w:val="C81C8424"/>
    <w:lvl w:ilvl="0" w:tplc="F5EC112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067387"/>
    <w:multiLevelType w:val="hybridMultilevel"/>
    <w:tmpl w:val="960CE5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962212"/>
    <w:multiLevelType w:val="hybridMultilevel"/>
    <w:tmpl w:val="A52AEBD2"/>
    <w:lvl w:ilvl="0" w:tplc="123E42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59CB3F8" w:tentative="1">
      <w:start w:val="1"/>
      <w:numFmt w:val="lowerLetter"/>
      <w:lvlText w:val="%2."/>
      <w:lvlJc w:val="left"/>
      <w:pPr>
        <w:ind w:left="1440" w:hanging="360"/>
      </w:pPr>
    </w:lvl>
    <w:lvl w:ilvl="2" w:tplc="BB868CE6" w:tentative="1">
      <w:start w:val="1"/>
      <w:numFmt w:val="lowerRoman"/>
      <w:lvlText w:val="%3."/>
      <w:lvlJc w:val="right"/>
      <w:pPr>
        <w:ind w:left="2160" w:hanging="180"/>
      </w:pPr>
    </w:lvl>
    <w:lvl w:ilvl="3" w:tplc="DB5024E0" w:tentative="1">
      <w:start w:val="1"/>
      <w:numFmt w:val="decimal"/>
      <w:lvlText w:val="%4."/>
      <w:lvlJc w:val="left"/>
      <w:pPr>
        <w:ind w:left="2880" w:hanging="360"/>
      </w:pPr>
    </w:lvl>
    <w:lvl w:ilvl="4" w:tplc="1806F4EC" w:tentative="1">
      <w:start w:val="1"/>
      <w:numFmt w:val="lowerLetter"/>
      <w:lvlText w:val="%5."/>
      <w:lvlJc w:val="left"/>
      <w:pPr>
        <w:ind w:left="3600" w:hanging="360"/>
      </w:pPr>
    </w:lvl>
    <w:lvl w:ilvl="5" w:tplc="A45E5A10" w:tentative="1">
      <w:start w:val="1"/>
      <w:numFmt w:val="lowerRoman"/>
      <w:lvlText w:val="%6."/>
      <w:lvlJc w:val="right"/>
      <w:pPr>
        <w:ind w:left="4320" w:hanging="180"/>
      </w:pPr>
    </w:lvl>
    <w:lvl w:ilvl="6" w:tplc="A1FCD6BE" w:tentative="1">
      <w:start w:val="1"/>
      <w:numFmt w:val="decimal"/>
      <w:lvlText w:val="%7."/>
      <w:lvlJc w:val="left"/>
      <w:pPr>
        <w:ind w:left="5040" w:hanging="360"/>
      </w:pPr>
    </w:lvl>
    <w:lvl w:ilvl="7" w:tplc="B170B21A" w:tentative="1">
      <w:start w:val="1"/>
      <w:numFmt w:val="lowerLetter"/>
      <w:lvlText w:val="%8."/>
      <w:lvlJc w:val="left"/>
      <w:pPr>
        <w:ind w:left="5760" w:hanging="360"/>
      </w:pPr>
    </w:lvl>
    <w:lvl w:ilvl="8" w:tplc="0584D2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BB07B7"/>
    <w:multiLevelType w:val="hybridMultilevel"/>
    <w:tmpl w:val="3A6C922C"/>
    <w:lvl w:ilvl="0" w:tplc="2D5A3628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22"/>
        </w:tabs>
        <w:ind w:left="122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382"/>
        </w:tabs>
        <w:ind w:left="338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02"/>
        </w:tabs>
        <w:ind w:left="410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542"/>
        </w:tabs>
        <w:ind w:left="5542" w:hanging="180"/>
      </w:pPr>
      <w:rPr>
        <w:rFonts w:cs="Times New Roman"/>
      </w:rPr>
    </w:lvl>
  </w:abstractNum>
  <w:num w:numId="1">
    <w:abstractNumId w:val="10"/>
  </w:num>
  <w:num w:numId="2">
    <w:abstractNumId w:val="36"/>
  </w:num>
  <w:num w:numId="3">
    <w:abstractNumId w:val="38"/>
  </w:num>
  <w:num w:numId="4">
    <w:abstractNumId w:val="2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3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</w:num>
  <w:num w:numId="12">
    <w:abstractNumId w:val="25"/>
  </w:num>
  <w:num w:numId="13">
    <w:abstractNumId w:val="30"/>
  </w:num>
  <w:num w:numId="14">
    <w:abstractNumId w:val="2"/>
  </w:num>
  <w:num w:numId="15">
    <w:abstractNumId w:val="44"/>
  </w:num>
  <w:num w:numId="16">
    <w:abstractNumId w:val="29"/>
  </w:num>
  <w:num w:numId="17">
    <w:abstractNumId w:val="3"/>
  </w:num>
  <w:num w:numId="18">
    <w:abstractNumId w:val="22"/>
  </w:num>
  <w:num w:numId="19">
    <w:abstractNumId w:val="7"/>
  </w:num>
  <w:num w:numId="20">
    <w:abstractNumId w:val="14"/>
  </w:num>
  <w:num w:numId="21">
    <w:abstractNumId w:val="20"/>
  </w:num>
  <w:num w:numId="22">
    <w:abstractNumId w:val="39"/>
  </w:num>
  <w:num w:numId="23">
    <w:abstractNumId w:val="33"/>
  </w:num>
  <w:num w:numId="2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6"/>
  </w:num>
  <w:num w:numId="27">
    <w:abstractNumId w:val="41"/>
  </w:num>
  <w:num w:numId="28">
    <w:abstractNumId w:val="5"/>
  </w:num>
  <w:num w:numId="29">
    <w:abstractNumId w:val="35"/>
  </w:num>
  <w:num w:numId="30">
    <w:abstractNumId w:val="37"/>
  </w:num>
  <w:num w:numId="31">
    <w:abstractNumId w:val="0"/>
  </w:num>
  <w:num w:numId="32">
    <w:abstractNumId w:val="1"/>
  </w:num>
  <w:num w:numId="33">
    <w:abstractNumId w:val="13"/>
  </w:num>
  <w:num w:numId="34">
    <w:abstractNumId w:val="28"/>
  </w:num>
  <w:num w:numId="35">
    <w:abstractNumId w:val="34"/>
  </w:num>
  <w:num w:numId="36">
    <w:abstractNumId w:val="18"/>
  </w:num>
  <w:num w:numId="37">
    <w:abstractNumId w:val="17"/>
  </w:num>
  <w:num w:numId="38">
    <w:abstractNumId w:val="26"/>
  </w:num>
  <w:num w:numId="39">
    <w:abstractNumId w:val="23"/>
  </w:num>
  <w:num w:numId="40">
    <w:abstractNumId w:val="4"/>
  </w:num>
  <w:num w:numId="41">
    <w:abstractNumId w:val="12"/>
  </w:num>
  <w:num w:numId="42">
    <w:abstractNumId w:val="19"/>
  </w:num>
  <w:num w:numId="43">
    <w:abstractNumId w:val="42"/>
  </w:num>
  <w:num w:numId="44">
    <w:abstractNumId w:val="24"/>
  </w:num>
  <w:num w:numId="45">
    <w:abstractNumId w:val="21"/>
  </w:num>
  <w:num w:numId="46">
    <w:abstractNumId w:val="32"/>
  </w:num>
  <w:num w:numId="47">
    <w:abstractNumId w:val="9"/>
  </w:num>
  <w:num w:numId="48">
    <w:abstractNumId w:val="43"/>
  </w:num>
  <w:num w:numId="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E_Links" w:val="{7ACE0E71-A0E0-4AB6-AA80-1770F851F0FC}"/>
  </w:docVars>
  <w:rsids>
    <w:rsidRoot w:val="00D44BCD"/>
    <w:rsid w:val="00040577"/>
    <w:rsid w:val="00050C99"/>
    <w:rsid w:val="000547C9"/>
    <w:rsid w:val="00057549"/>
    <w:rsid w:val="0007081E"/>
    <w:rsid w:val="00073C3A"/>
    <w:rsid w:val="00075EF2"/>
    <w:rsid w:val="000858AD"/>
    <w:rsid w:val="000B1FEC"/>
    <w:rsid w:val="000B3479"/>
    <w:rsid w:val="000B5DED"/>
    <w:rsid w:val="000D63C0"/>
    <w:rsid w:val="00153274"/>
    <w:rsid w:val="00154E6E"/>
    <w:rsid w:val="001A1CAC"/>
    <w:rsid w:val="001A2950"/>
    <w:rsid w:val="001C20CD"/>
    <w:rsid w:val="001D39F6"/>
    <w:rsid w:val="002056E3"/>
    <w:rsid w:val="00207E1B"/>
    <w:rsid w:val="00220F17"/>
    <w:rsid w:val="00261F2B"/>
    <w:rsid w:val="00293A8B"/>
    <w:rsid w:val="002F061E"/>
    <w:rsid w:val="002F3E2C"/>
    <w:rsid w:val="00310D7E"/>
    <w:rsid w:val="003147F9"/>
    <w:rsid w:val="00351CE3"/>
    <w:rsid w:val="003621AA"/>
    <w:rsid w:val="003939A5"/>
    <w:rsid w:val="003A47BC"/>
    <w:rsid w:val="003B7391"/>
    <w:rsid w:val="003C2813"/>
    <w:rsid w:val="003E0304"/>
    <w:rsid w:val="00413B61"/>
    <w:rsid w:val="004524B3"/>
    <w:rsid w:val="00456AB6"/>
    <w:rsid w:val="00470E2C"/>
    <w:rsid w:val="004866A6"/>
    <w:rsid w:val="00486972"/>
    <w:rsid w:val="004C1AA5"/>
    <w:rsid w:val="004E6CB5"/>
    <w:rsid w:val="005D3534"/>
    <w:rsid w:val="005F02A4"/>
    <w:rsid w:val="00601459"/>
    <w:rsid w:val="006101EF"/>
    <w:rsid w:val="006218C7"/>
    <w:rsid w:val="00627BD6"/>
    <w:rsid w:val="00661DC0"/>
    <w:rsid w:val="00681A12"/>
    <w:rsid w:val="00684217"/>
    <w:rsid w:val="006A21B2"/>
    <w:rsid w:val="006D26C6"/>
    <w:rsid w:val="006E7A6C"/>
    <w:rsid w:val="007155C0"/>
    <w:rsid w:val="00716490"/>
    <w:rsid w:val="0074460C"/>
    <w:rsid w:val="00746247"/>
    <w:rsid w:val="00750134"/>
    <w:rsid w:val="00750ED5"/>
    <w:rsid w:val="00776E49"/>
    <w:rsid w:val="00783356"/>
    <w:rsid w:val="007A375D"/>
    <w:rsid w:val="007C5503"/>
    <w:rsid w:val="007D355B"/>
    <w:rsid w:val="007E56C3"/>
    <w:rsid w:val="00815625"/>
    <w:rsid w:val="00843736"/>
    <w:rsid w:val="00846E4E"/>
    <w:rsid w:val="00873FF8"/>
    <w:rsid w:val="00896F73"/>
    <w:rsid w:val="00897C98"/>
    <w:rsid w:val="008A0C64"/>
    <w:rsid w:val="008B3963"/>
    <w:rsid w:val="008D5AF0"/>
    <w:rsid w:val="008D683E"/>
    <w:rsid w:val="00920C04"/>
    <w:rsid w:val="00973E8E"/>
    <w:rsid w:val="009E72A1"/>
    <w:rsid w:val="00A24720"/>
    <w:rsid w:val="00A35801"/>
    <w:rsid w:val="00A37207"/>
    <w:rsid w:val="00A5226F"/>
    <w:rsid w:val="00A57B14"/>
    <w:rsid w:val="00A60180"/>
    <w:rsid w:val="00A644A1"/>
    <w:rsid w:val="00A76F72"/>
    <w:rsid w:val="00A824D2"/>
    <w:rsid w:val="00A83F12"/>
    <w:rsid w:val="00AA7A8B"/>
    <w:rsid w:val="00AE28C5"/>
    <w:rsid w:val="00AF33E4"/>
    <w:rsid w:val="00B02473"/>
    <w:rsid w:val="00B044AB"/>
    <w:rsid w:val="00B15DC9"/>
    <w:rsid w:val="00B3526B"/>
    <w:rsid w:val="00B65D77"/>
    <w:rsid w:val="00B90A58"/>
    <w:rsid w:val="00BB5814"/>
    <w:rsid w:val="00BC5ABF"/>
    <w:rsid w:val="00BE4B53"/>
    <w:rsid w:val="00C04AAE"/>
    <w:rsid w:val="00C469E7"/>
    <w:rsid w:val="00C51D14"/>
    <w:rsid w:val="00C95F00"/>
    <w:rsid w:val="00CA7A94"/>
    <w:rsid w:val="00CB1428"/>
    <w:rsid w:val="00CD1AB7"/>
    <w:rsid w:val="00CE3A05"/>
    <w:rsid w:val="00CE5D32"/>
    <w:rsid w:val="00CE642D"/>
    <w:rsid w:val="00CF1809"/>
    <w:rsid w:val="00D048BE"/>
    <w:rsid w:val="00D32266"/>
    <w:rsid w:val="00D32485"/>
    <w:rsid w:val="00D37029"/>
    <w:rsid w:val="00D44BCD"/>
    <w:rsid w:val="00D5269F"/>
    <w:rsid w:val="00D53469"/>
    <w:rsid w:val="00D62192"/>
    <w:rsid w:val="00D75689"/>
    <w:rsid w:val="00D7740F"/>
    <w:rsid w:val="00D86EA6"/>
    <w:rsid w:val="00DB0C49"/>
    <w:rsid w:val="00DC4FBE"/>
    <w:rsid w:val="00DD52C3"/>
    <w:rsid w:val="00DD7827"/>
    <w:rsid w:val="00DE2CA3"/>
    <w:rsid w:val="00DE4B84"/>
    <w:rsid w:val="00E003BB"/>
    <w:rsid w:val="00E16980"/>
    <w:rsid w:val="00E30DF9"/>
    <w:rsid w:val="00E65761"/>
    <w:rsid w:val="00E7463B"/>
    <w:rsid w:val="00E75156"/>
    <w:rsid w:val="00EA303D"/>
    <w:rsid w:val="00EC6299"/>
    <w:rsid w:val="00EE49AE"/>
    <w:rsid w:val="00F25590"/>
    <w:rsid w:val="00F52474"/>
    <w:rsid w:val="00F7657F"/>
    <w:rsid w:val="00FF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2EB10AB3-614D-443C-9EF0-6230C091A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18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CB1428"/>
  </w:style>
  <w:style w:type="paragraph" w:customStyle="1" w:styleId="Nagwek1">
    <w:name w:val="Nagłówek1"/>
    <w:basedOn w:val="Normalny"/>
    <w:next w:val="Tekstpodstawowy"/>
    <w:rsid w:val="00CB1428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eastAsia="ar-SA"/>
    </w:rPr>
  </w:style>
  <w:style w:type="paragraph" w:styleId="Stopka">
    <w:name w:val="footer"/>
    <w:basedOn w:val="Normalny"/>
    <w:link w:val="StopkaZnak"/>
    <w:rsid w:val="00CB1428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rsid w:val="00CB14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B142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B1428"/>
  </w:style>
  <w:style w:type="paragraph" w:styleId="Akapitzlist">
    <w:name w:val="List Paragraph"/>
    <w:aliases w:val="BulletC,Numerowanie,Wyliczanie,Obiekt,List Paragraph,normalny tekst,L1,2 heading,A_wyliczenie,K-P_odwolanie,Akapit z listą5,maz_wyliczenie,opis dzialania,sw tekst,CW_Lista,wypunktowanie,Podsis rysunku,Bullet Number,List Paragraph1,lp11,lp"/>
    <w:basedOn w:val="Normalny"/>
    <w:link w:val="AkapitzlistZnak"/>
    <w:uiPriority w:val="34"/>
    <w:qFormat/>
    <w:rsid w:val="00050C9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20C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0C0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0C0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0C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0C0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0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0C0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6D26C6"/>
    <w:rPr>
      <w:color w:val="0000FF" w:themeColor="hyperlink"/>
      <w:u w:val="single"/>
    </w:rPr>
  </w:style>
  <w:style w:type="paragraph" w:styleId="Tytu">
    <w:name w:val="Title"/>
    <w:basedOn w:val="Normalny"/>
    <w:link w:val="TytuZnak"/>
    <w:qFormat/>
    <w:rsid w:val="00A83F1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1"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A83F12"/>
    <w:rPr>
      <w:rFonts w:ascii="Times New Roman" w:eastAsia="Times New Roman" w:hAnsi="Times New Roman" w:cs="Times New Roman"/>
      <w:b/>
      <w:bCs/>
      <w:kern w:val="1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C51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51D14"/>
  </w:style>
  <w:style w:type="paragraph" w:styleId="Tekstpodstawowy3">
    <w:name w:val="Body Text 3"/>
    <w:basedOn w:val="Normalny"/>
    <w:link w:val="Tekstpodstawowy3Znak"/>
    <w:rsid w:val="00DE2CA3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DE2CA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qFormat/>
    <w:rsid w:val="004524B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character" w:customStyle="1" w:styleId="AkapitzlistZnak">
    <w:name w:val="Akapit z listą Znak"/>
    <w:aliases w:val="BulletC Znak,Numerowanie Znak,Wyliczanie Znak,Obiekt Znak,List Paragraph Znak,normalny tekst Znak,L1 Znak,2 heading Znak,A_wyliczenie Znak,K-P_odwolanie Znak,Akapit z listą5 Znak,maz_wyliczenie Znak,opis dzialania Znak,sw tekst Znak"/>
    <w:link w:val="Akapitzlist"/>
    <w:uiPriority w:val="34"/>
    <w:qFormat/>
    <w:locked/>
    <w:rsid w:val="005F02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ciej.czerniak@wssk.wroc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lgorzata.lutomska@wssk.wroc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7ACE0E71-A0E0-4AB6-AA80-1770F851F0F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5</Pages>
  <Words>1748</Words>
  <Characters>10493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Paszulewicz Marzena</dc:creator>
  <cp:lastModifiedBy>Lutomska Małgorzata</cp:lastModifiedBy>
  <cp:revision>32</cp:revision>
  <cp:lastPrinted>2023-05-23T14:49:00Z</cp:lastPrinted>
  <dcterms:created xsi:type="dcterms:W3CDTF">2022-05-19T12:22:00Z</dcterms:created>
  <dcterms:modified xsi:type="dcterms:W3CDTF">2026-03-10T08:41:00Z</dcterms:modified>
</cp:coreProperties>
</file>